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5C7C4" w14:textId="77777777" w:rsidR="009F4C17" w:rsidRPr="001F4C58" w:rsidRDefault="009F4C17" w:rsidP="009F4C17">
      <w:pPr>
        <w:rPr>
          <w:rFonts w:ascii="Arial" w:hAnsi="Arial"/>
          <w:b/>
        </w:rPr>
      </w:pPr>
      <w:r>
        <w:rPr>
          <w:rFonts w:ascii="Arial" w:hAnsi="Arial"/>
          <w:b/>
        </w:rPr>
        <w:t xml:space="preserve">Agreement on the Feedback to Managers dialogue for </w:t>
      </w:r>
      <w:r w:rsidR="001F4C58">
        <w:rPr>
          <w:rFonts w:ascii="Arial" w:hAnsi="Arial"/>
          <w:b/>
        </w:rPr>
        <w:fldChar w:fldCharType="begin">
          <w:ffData>
            <w:name w:val="Text1"/>
            <w:enabled/>
            <w:calcOnExit w:val="0"/>
            <w:textInput/>
          </w:ffData>
        </w:fldChar>
      </w:r>
      <w:bookmarkStart w:id="0" w:name="Text1"/>
      <w:r w:rsidR="001F4C58">
        <w:rPr>
          <w:rFonts w:ascii="Arial" w:hAnsi="Arial"/>
          <w:b/>
        </w:rPr>
        <w:instrText xml:space="preserve"> FORMTEXT </w:instrText>
      </w:r>
      <w:r w:rsidR="001F4C58">
        <w:rPr>
          <w:rFonts w:ascii="Arial" w:hAnsi="Arial"/>
          <w:b/>
        </w:rPr>
      </w:r>
      <w:r w:rsidR="001F4C58">
        <w:rPr>
          <w:rFonts w:ascii="Arial" w:hAnsi="Arial"/>
          <w:b/>
        </w:rPr>
        <w:fldChar w:fldCharType="separate"/>
      </w:r>
      <w:r w:rsidR="001F4C58">
        <w:rPr>
          <w:rFonts w:ascii="Arial" w:hAnsi="Arial"/>
          <w:b/>
          <w:noProof/>
        </w:rPr>
        <w:t> </w:t>
      </w:r>
      <w:r w:rsidR="001F4C58">
        <w:rPr>
          <w:rFonts w:ascii="Arial" w:hAnsi="Arial"/>
          <w:b/>
          <w:noProof/>
        </w:rPr>
        <w:t> </w:t>
      </w:r>
      <w:r w:rsidR="001F4C58">
        <w:rPr>
          <w:rFonts w:ascii="Arial" w:hAnsi="Arial"/>
          <w:b/>
          <w:noProof/>
        </w:rPr>
        <w:t> </w:t>
      </w:r>
      <w:r w:rsidR="001F4C58">
        <w:rPr>
          <w:rFonts w:ascii="Arial" w:hAnsi="Arial"/>
          <w:b/>
          <w:noProof/>
        </w:rPr>
        <w:t> </w:t>
      </w:r>
      <w:r w:rsidR="001F4C58">
        <w:rPr>
          <w:rFonts w:ascii="Arial" w:hAnsi="Arial"/>
          <w:b/>
          <w:noProof/>
        </w:rPr>
        <w:t> </w:t>
      </w:r>
      <w:r w:rsidR="001F4C58">
        <w:rPr>
          <w:rFonts w:ascii="Arial" w:hAnsi="Arial"/>
          <w:b/>
        </w:rPr>
        <w:fldChar w:fldCharType="end"/>
      </w:r>
      <w:bookmarkEnd w:id="0"/>
      <w:r w:rsidR="001F4C58">
        <w:rPr>
          <w:rFonts w:ascii="Arial" w:hAnsi="Arial"/>
          <w:b/>
        </w:rPr>
        <w:t xml:space="preserve"> </w:t>
      </w:r>
      <w:r>
        <w:rPr>
          <w:rFonts w:ascii="Arial" w:hAnsi="Arial"/>
        </w:rPr>
        <w:t>(</w:t>
      </w:r>
      <w:r w:rsidR="00984210">
        <w:rPr>
          <w:rFonts w:ascii="Arial" w:hAnsi="Arial"/>
        </w:rPr>
        <w:t>n</w:t>
      </w:r>
      <w:r>
        <w:rPr>
          <w:rFonts w:ascii="Arial" w:hAnsi="Arial"/>
        </w:rPr>
        <w:t>ame of manager),</w:t>
      </w:r>
      <w:r w:rsidR="001F4C58">
        <w:rPr>
          <w:rFonts w:ascii="Arial" w:hAnsi="Arial"/>
        </w:rPr>
        <w:br/>
      </w:r>
      <w:r w:rsidR="001F4C58">
        <w:rPr>
          <w:rFonts w:ascii="Arial" w:hAnsi="Arial"/>
          <w:b/>
        </w:rPr>
        <w:br/>
      </w:r>
      <w:r w:rsidR="00C63831">
        <w:rPr>
          <w:rFonts w:ascii="Arial" w:hAnsi="Arial"/>
          <w:b/>
        </w:rPr>
        <w:t>Organisational Unit</w:t>
      </w:r>
      <w:r>
        <w:rPr>
          <w:rFonts w:ascii="Arial" w:hAnsi="Arial"/>
          <w:b/>
        </w:rPr>
        <w:t xml:space="preserve"> </w:t>
      </w:r>
      <w:r w:rsidR="001F4C58">
        <w:rPr>
          <w:rFonts w:ascii="Arial" w:hAnsi="Arial"/>
          <w:b/>
        </w:rPr>
        <w:fldChar w:fldCharType="begin">
          <w:ffData>
            <w:name w:val="Text2"/>
            <w:enabled/>
            <w:calcOnExit w:val="0"/>
            <w:textInput/>
          </w:ffData>
        </w:fldChar>
      </w:r>
      <w:bookmarkStart w:id="1" w:name="Text2"/>
      <w:r w:rsidR="001F4C58">
        <w:rPr>
          <w:rFonts w:ascii="Arial" w:hAnsi="Arial"/>
          <w:b/>
        </w:rPr>
        <w:instrText xml:space="preserve"> FORMTEXT </w:instrText>
      </w:r>
      <w:r w:rsidR="001F4C58">
        <w:rPr>
          <w:rFonts w:ascii="Arial" w:hAnsi="Arial"/>
          <w:b/>
        </w:rPr>
      </w:r>
      <w:r w:rsidR="001F4C58">
        <w:rPr>
          <w:rFonts w:ascii="Arial" w:hAnsi="Arial"/>
          <w:b/>
        </w:rPr>
        <w:fldChar w:fldCharType="separate"/>
      </w:r>
      <w:r w:rsidR="001F4C58">
        <w:rPr>
          <w:rFonts w:ascii="Arial" w:hAnsi="Arial"/>
          <w:b/>
          <w:noProof/>
        </w:rPr>
        <w:t> </w:t>
      </w:r>
      <w:r w:rsidR="001F4C58">
        <w:rPr>
          <w:rFonts w:ascii="Arial" w:hAnsi="Arial"/>
          <w:b/>
          <w:noProof/>
        </w:rPr>
        <w:t> </w:t>
      </w:r>
      <w:r w:rsidR="001F4C58">
        <w:rPr>
          <w:rFonts w:ascii="Arial" w:hAnsi="Arial"/>
          <w:b/>
          <w:noProof/>
        </w:rPr>
        <w:t> </w:t>
      </w:r>
      <w:r w:rsidR="001F4C58">
        <w:rPr>
          <w:rFonts w:ascii="Arial" w:hAnsi="Arial"/>
          <w:b/>
          <w:noProof/>
        </w:rPr>
        <w:t> </w:t>
      </w:r>
      <w:r w:rsidR="001F4C58">
        <w:rPr>
          <w:rFonts w:ascii="Arial" w:hAnsi="Arial"/>
          <w:b/>
          <w:noProof/>
        </w:rPr>
        <w:t> </w:t>
      </w:r>
      <w:r w:rsidR="001F4C58">
        <w:rPr>
          <w:rFonts w:ascii="Arial" w:hAnsi="Arial"/>
          <w:b/>
        </w:rPr>
        <w:fldChar w:fldCharType="end"/>
      </w:r>
      <w:bookmarkEnd w:id="1"/>
      <w:r>
        <w:rPr>
          <w:rFonts w:ascii="Arial" w:hAnsi="Arial"/>
          <w:b/>
        </w:rPr>
        <w:t xml:space="preserve"> </w:t>
      </w:r>
      <w:r>
        <w:rPr>
          <w:rFonts w:ascii="Arial" w:hAnsi="Arial"/>
        </w:rPr>
        <w:t>(O</w:t>
      </w:r>
      <w:r w:rsidR="00C63831">
        <w:rPr>
          <w:rFonts w:ascii="Arial" w:hAnsi="Arial"/>
        </w:rPr>
        <w:t>U</w:t>
      </w:r>
      <w:r>
        <w:rPr>
          <w:rFonts w:ascii="Arial" w:hAnsi="Arial"/>
        </w:rPr>
        <w:t xml:space="preserve"> number)</w:t>
      </w:r>
      <w:r>
        <w:rPr>
          <w:rFonts w:ascii="Arial" w:hAnsi="Arial"/>
          <w:b/>
        </w:rPr>
        <w:t xml:space="preserve">, conducted on </w:t>
      </w:r>
      <w:r w:rsidR="001F4C58">
        <w:rPr>
          <w:rFonts w:ascii="Arial" w:hAnsi="Arial"/>
          <w:b/>
        </w:rPr>
        <w:fldChar w:fldCharType="begin">
          <w:ffData>
            <w:name w:val="Text3"/>
            <w:enabled/>
            <w:calcOnExit w:val="0"/>
            <w:textInput/>
          </w:ffData>
        </w:fldChar>
      </w:r>
      <w:bookmarkStart w:id="2" w:name="Text3"/>
      <w:r w:rsidR="001F4C58">
        <w:rPr>
          <w:rFonts w:ascii="Arial" w:hAnsi="Arial"/>
          <w:b/>
        </w:rPr>
        <w:instrText xml:space="preserve"> FORMTEXT </w:instrText>
      </w:r>
      <w:r w:rsidR="001F4C58">
        <w:rPr>
          <w:rFonts w:ascii="Arial" w:hAnsi="Arial"/>
          <w:b/>
        </w:rPr>
      </w:r>
      <w:r w:rsidR="001F4C58">
        <w:rPr>
          <w:rFonts w:ascii="Arial" w:hAnsi="Arial"/>
          <w:b/>
        </w:rPr>
        <w:fldChar w:fldCharType="separate"/>
      </w:r>
      <w:r w:rsidR="001F4C58">
        <w:rPr>
          <w:rFonts w:ascii="Arial" w:hAnsi="Arial"/>
          <w:b/>
          <w:noProof/>
        </w:rPr>
        <w:t> </w:t>
      </w:r>
      <w:r w:rsidR="001F4C58">
        <w:rPr>
          <w:rFonts w:ascii="Arial" w:hAnsi="Arial"/>
          <w:b/>
          <w:noProof/>
        </w:rPr>
        <w:t> </w:t>
      </w:r>
      <w:r w:rsidR="001F4C58">
        <w:rPr>
          <w:rFonts w:ascii="Arial" w:hAnsi="Arial"/>
          <w:b/>
          <w:noProof/>
        </w:rPr>
        <w:t> </w:t>
      </w:r>
      <w:r w:rsidR="001F4C58">
        <w:rPr>
          <w:rFonts w:ascii="Arial" w:hAnsi="Arial"/>
          <w:b/>
          <w:noProof/>
        </w:rPr>
        <w:t> </w:t>
      </w:r>
      <w:r w:rsidR="001F4C58">
        <w:rPr>
          <w:rFonts w:ascii="Arial" w:hAnsi="Arial"/>
          <w:b/>
          <w:noProof/>
        </w:rPr>
        <w:t> </w:t>
      </w:r>
      <w:r w:rsidR="001F4C58">
        <w:rPr>
          <w:rFonts w:ascii="Arial" w:hAnsi="Arial"/>
          <w:b/>
        </w:rPr>
        <w:fldChar w:fldCharType="end"/>
      </w:r>
      <w:bookmarkEnd w:id="2"/>
      <w:r>
        <w:rPr>
          <w:rFonts w:ascii="Arial" w:hAnsi="Arial"/>
        </w:rPr>
        <w:t>(date)</w:t>
      </w:r>
    </w:p>
    <w:p w14:paraId="71CD9114" w14:textId="77777777" w:rsidR="009F4C17" w:rsidRDefault="009F4C17" w:rsidP="009F4C17">
      <w:pPr>
        <w:rPr>
          <w:rFonts w:ascii="Arial" w:hAnsi="Arial" w:cs="Arial"/>
          <w:b/>
          <w:sz w:val="32"/>
          <w:szCs w:val="32"/>
        </w:rPr>
      </w:pPr>
    </w:p>
    <w:p w14:paraId="7643952A" w14:textId="77777777" w:rsidR="009F4C17" w:rsidRDefault="009F4C17" w:rsidP="009F4C17">
      <w:pPr>
        <w:rPr>
          <w:rFonts w:ascii="Arial" w:hAnsi="Arial" w:cs="Arial"/>
        </w:rPr>
      </w:pPr>
    </w:p>
    <w:p w14:paraId="19BE517D" w14:textId="77777777" w:rsidR="009F4C17" w:rsidRDefault="009F4C17" w:rsidP="009F4C17">
      <w:pPr>
        <w:numPr>
          <w:ilvl w:val="0"/>
          <w:numId w:val="41"/>
        </w:numPr>
        <w:rPr>
          <w:rFonts w:ascii="Arial" w:hAnsi="Arial" w:cs="Arial"/>
        </w:rPr>
      </w:pPr>
      <w:r>
        <w:rPr>
          <w:rFonts w:ascii="Arial" w:hAnsi="Arial"/>
          <w:b/>
        </w:rPr>
        <w:t>Moderator</w:t>
      </w:r>
      <w:r w:rsidR="00C94BB1">
        <w:rPr>
          <w:rFonts w:ascii="Arial" w:hAnsi="Arial"/>
          <w:b/>
        </w:rPr>
        <w:t>:</w:t>
      </w:r>
      <w:r>
        <w:rPr>
          <w:rFonts w:ascii="Arial" w:hAnsi="Arial"/>
        </w:rPr>
        <w:t xml:space="preserve"> </w:t>
      </w:r>
      <w:r w:rsidR="001F4C58">
        <w:rPr>
          <w:rFonts w:ascii="Arial" w:hAnsi="Arial"/>
        </w:rPr>
        <w:fldChar w:fldCharType="begin">
          <w:ffData>
            <w:name w:val="Text4"/>
            <w:enabled/>
            <w:calcOnExit w:val="0"/>
            <w:textInput/>
          </w:ffData>
        </w:fldChar>
      </w:r>
      <w:bookmarkStart w:id="3" w:name="Text4"/>
      <w:r w:rsidR="001F4C58">
        <w:rPr>
          <w:rFonts w:ascii="Arial" w:hAnsi="Arial"/>
        </w:rPr>
        <w:instrText xml:space="preserve"> FORMTEXT </w:instrText>
      </w:r>
      <w:r w:rsidR="001F4C58">
        <w:rPr>
          <w:rFonts w:ascii="Arial" w:hAnsi="Arial"/>
        </w:rPr>
      </w:r>
      <w:r w:rsidR="001F4C58">
        <w:rPr>
          <w:rFonts w:ascii="Arial" w:hAnsi="Arial"/>
        </w:rPr>
        <w:fldChar w:fldCharType="separate"/>
      </w:r>
      <w:r w:rsidR="001F4C58">
        <w:rPr>
          <w:rFonts w:ascii="Arial" w:hAnsi="Arial"/>
          <w:noProof/>
        </w:rPr>
        <w:t> </w:t>
      </w:r>
      <w:r w:rsidR="001F4C58">
        <w:rPr>
          <w:rFonts w:ascii="Arial" w:hAnsi="Arial"/>
          <w:noProof/>
        </w:rPr>
        <w:t> </w:t>
      </w:r>
      <w:r w:rsidR="001F4C58">
        <w:rPr>
          <w:rFonts w:ascii="Arial" w:hAnsi="Arial"/>
          <w:noProof/>
        </w:rPr>
        <w:t> </w:t>
      </w:r>
      <w:r w:rsidR="001F4C58">
        <w:rPr>
          <w:rFonts w:ascii="Arial" w:hAnsi="Arial"/>
          <w:noProof/>
        </w:rPr>
        <w:t> </w:t>
      </w:r>
      <w:r w:rsidR="001F4C58">
        <w:rPr>
          <w:rFonts w:ascii="Arial" w:hAnsi="Arial"/>
          <w:noProof/>
        </w:rPr>
        <w:t> </w:t>
      </w:r>
      <w:r w:rsidR="001F4C58">
        <w:rPr>
          <w:rFonts w:ascii="Arial" w:hAnsi="Arial"/>
        </w:rPr>
        <w:fldChar w:fldCharType="end"/>
      </w:r>
      <w:bookmarkEnd w:id="3"/>
      <w:r w:rsidR="001F4C58">
        <w:rPr>
          <w:rFonts w:ascii="Arial" w:hAnsi="Arial"/>
        </w:rPr>
        <w:t xml:space="preserve"> </w:t>
      </w:r>
      <w:r>
        <w:rPr>
          <w:rFonts w:ascii="Arial" w:hAnsi="Arial"/>
        </w:rPr>
        <w:t>(name</w:t>
      </w:r>
      <w:r w:rsidR="00C94BB1">
        <w:rPr>
          <w:rFonts w:ascii="Arial" w:hAnsi="Arial"/>
        </w:rPr>
        <w:t>, i</w:t>
      </w:r>
      <w:r>
        <w:rPr>
          <w:rFonts w:ascii="Arial" w:hAnsi="Arial"/>
        </w:rPr>
        <w:t xml:space="preserve">f internal </w:t>
      </w:r>
      <w:r w:rsidR="00C63831">
        <w:rPr>
          <w:rFonts w:ascii="Arial" w:hAnsi="Arial"/>
        </w:rPr>
        <w:t>OU</w:t>
      </w:r>
      <w:r w:rsidR="00C94BB1">
        <w:rPr>
          <w:rFonts w:ascii="Arial" w:hAnsi="Arial"/>
        </w:rPr>
        <w:t>)</w:t>
      </w:r>
    </w:p>
    <w:p w14:paraId="3548EB2C" w14:textId="77777777" w:rsidR="009F4C17" w:rsidRPr="00465D01" w:rsidRDefault="009F4C17" w:rsidP="009F4C17">
      <w:pPr>
        <w:rPr>
          <w:rFonts w:ascii="Arial" w:hAnsi="Arial" w:cs="Arial"/>
        </w:rPr>
      </w:pPr>
    </w:p>
    <w:p w14:paraId="4972CAC1" w14:textId="77777777" w:rsidR="009F4C17" w:rsidRPr="00465D01" w:rsidRDefault="009F4C17" w:rsidP="009F4C17">
      <w:pPr>
        <w:numPr>
          <w:ilvl w:val="0"/>
          <w:numId w:val="41"/>
        </w:numPr>
        <w:rPr>
          <w:rFonts w:ascii="Arial" w:hAnsi="Arial" w:cs="Arial"/>
          <w:b/>
        </w:rPr>
      </w:pPr>
      <w:r>
        <w:rPr>
          <w:rFonts w:ascii="Arial" w:hAnsi="Arial"/>
          <w:b/>
        </w:rPr>
        <w:t>Result</w:t>
      </w:r>
      <w:r w:rsidR="00C94BB1">
        <w:rPr>
          <w:rFonts w:ascii="Arial" w:hAnsi="Arial"/>
          <w:b/>
        </w:rPr>
        <w:t>:</w:t>
      </w:r>
    </w:p>
    <w:p w14:paraId="53D92ACC" w14:textId="77777777" w:rsidR="001F4C58" w:rsidRPr="001F4C58" w:rsidRDefault="00984210" w:rsidP="001F4C58">
      <w:pPr>
        <w:tabs>
          <w:tab w:val="left" w:pos="2391"/>
        </w:tabs>
        <w:rPr>
          <w:rFonts w:ascii="Arial" w:hAnsi="Arial" w:cs="Arial"/>
        </w:rPr>
      </w:pPr>
      <w:r>
        <w:rPr>
          <w:rFonts w:ascii="Arial" w:hAnsi="Arial" w:cs="Arial"/>
        </w:rPr>
        <w:tab/>
      </w:r>
    </w:p>
    <w:p w14:paraId="4D4BC866" w14:textId="77777777" w:rsidR="001F4C58" w:rsidRPr="009741F3" w:rsidRDefault="0003005F" w:rsidP="009F4C17">
      <w:pPr>
        <w:rPr>
          <w:rFonts w:ascii="Arial" w:hAnsi="Arial"/>
          <w:lang w:val="en-US"/>
        </w:rPr>
      </w:pPr>
      <w:r w:rsidRPr="009741F3">
        <w:rPr>
          <w:rFonts w:ascii="Arial" w:hAnsi="Arial" w:cs="Arial"/>
          <w:lang w:val="en-US"/>
        </w:rPr>
        <w:t xml:space="preserve">Brief resumé </w:t>
      </w:r>
      <w:r w:rsidR="009741F3" w:rsidRPr="009741F3">
        <w:rPr>
          <w:rFonts w:ascii="Arial" w:hAnsi="Arial" w:cs="Arial"/>
          <w:lang w:val="en-US"/>
        </w:rPr>
        <w:t xml:space="preserve">of the </w:t>
      </w:r>
      <w:r w:rsidR="009741F3">
        <w:rPr>
          <w:rFonts w:ascii="Arial" w:hAnsi="Arial" w:cs="Arial"/>
          <w:lang w:val="en-US"/>
        </w:rPr>
        <w:t>relevant</w:t>
      </w:r>
      <w:r w:rsidR="009741F3" w:rsidRPr="009741F3">
        <w:rPr>
          <w:rFonts w:ascii="Arial" w:hAnsi="Arial" w:cs="Arial"/>
          <w:lang w:val="en-US"/>
        </w:rPr>
        <w:t xml:space="preserve"> topics </w:t>
      </w:r>
    </w:p>
    <w:p w14:paraId="6F53C74B" w14:textId="77777777" w:rsidR="001F4C58" w:rsidRPr="009741F3" w:rsidRDefault="001F4C58" w:rsidP="009F4C17">
      <w:pPr>
        <w:rPr>
          <w:rFonts w:ascii="Arial" w:hAnsi="Arial"/>
          <w:lang w:val="en-US"/>
        </w:rPr>
      </w:pPr>
    </w:p>
    <w:tbl>
      <w:tblPr>
        <w:tblStyle w:val="Tabellenraster"/>
        <w:tblW w:w="0" w:type="auto"/>
        <w:tblInd w:w="108" w:type="dxa"/>
        <w:tblLayout w:type="fixed"/>
        <w:tblLook w:val="04A0" w:firstRow="1" w:lastRow="0" w:firstColumn="1" w:lastColumn="0" w:noHBand="0" w:noVBand="1"/>
      </w:tblPr>
      <w:tblGrid>
        <w:gridCol w:w="8789"/>
      </w:tblGrid>
      <w:tr w:rsidR="001F4C58" w14:paraId="48111113" w14:textId="77777777" w:rsidTr="00D16CC6">
        <w:trPr>
          <w:trHeight w:val="2334"/>
        </w:trPr>
        <w:tc>
          <w:tcPr>
            <w:tcW w:w="8789" w:type="dxa"/>
          </w:tcPr>
          <w:p w14:paraId="7C118B11" w14:textId="77777777" w:rsidR="001F4C58" w:rsidRDefault="00964C85" w:rsidP="00D16CC6">
            <w:pPr>
              <w:rPr>
                <w:rFonts w:ascii="Arial" w:hAnsi="Arial" w:cs="Arial"/>
              </w:rPr>
            </w:pPr>
            <w:r>
              <w:rPr>
                <w:rFonts w:ascii="Arial" w:hAnsi="Arial" w:cs="Arial"/>
              </w:rPr>
              <w:fldChar w:fldCharType="begin">
                <w:ffData>
                  <w:name w:val=""/>
                  <w:enabled/>
                  <w:calcOnExit w:val="0"/>
                  <w:textInput>
                    <w:default w:val="max. 2000 characters"/>
                    <w:maxLength w:val="20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max. 2000 characters</w:t>
            </w:r>
            <w:r>
              <w:rPr>
                <w:rFonts w:ascii="Arial" w:hAnsi="Arial" w:cs="Arial"/>
              </w:rPr>
              <w:fldChar w:fldCharType="end"/>
            </w:r>
          </w:p>
        </w:tc>
      </w:tr>
    </w:tbl>
    <w:p w14:paraId="51C8D028" w14:textId="77777777" w:rsidR="001F4C58" w:rsidRDefault="001F4C58" w:rsidP="009F4C17">
      <w:pPr>
        <w:rPr>
          <w:rFonts w:ascii="Arial" w:hAnsi="Arial"/>
        </w:rPr>
      </w:pPr>
    </w:p>
    <w:p w14:paraId="1FE66899" w14:textId="77777777" w:rsidR="009F4C17" w:rsidRPr="004355F0" w:rsidRDefault="009F4C17" w:rsidP="009F4C17">
      <w:pPr>
        <w:rPr>
          <w:rFonts w:ascii="Arial" w:hAnsi="Arial" w:cs="Arial"/>
        </w:rPr>
      </w:pPr>
      <w:proofErr w:type="gramStart"/>
      <w:r>
        <w:rPr>
          <w:rFonts w:ascii="Arial" w:hAnsi="Arial"/>
        </w:rPr>
        <w:t>With regard to</w:t>
      </w:r>
      <w:proofErr w:type="gramEnd"/>
      <w:r>
        <w:rPr>
          <w:rFonts w:ascii="Arial" w:hAnsi="Arial"/>
        </w:rPr>
        <w:t xml:space="preserve"> the leadership </w:t>
      </w:r>
      <w:r w:rsidR="00984210">
        <w:rPr>
          <w:rFonts w:ascii="Arial" w:hAnsi="Arial"/>
        </w:rPr>
        <w:t xml:space="preserve">provided by </w:t>
      </w:r>
      <w:r w:rsidR="001F4C58">
        <w:rPr>
          <w:rFonts w:ascii="Arial" w:hAnsi="Arial"/>
        </w:rPr>
        <w:fldChar w:fldCharType="begin">
          <w:ffData>
            <w:name w:val="Text5"/>
            <w:enabled/>
            <w:calcOnExit w:val="0"/>
            <w:textInput/>
          </w:ffData>
        </w:fldChar>
      </w:r>
      <w:bookmarkStart w:id="4" w:name="Text5"/>
      <w:r w:rsidR="001F4C58">
        <w:rPr>
          <w:rFonts w:ascii="Arial" w:hAnsi="Arial"/>
        </w:rPr>
        <w:instrText xml:space="preserve"> FORMTEXT </w:instrText>
      </w:r>
      <w:r w:rsidR="001F4C58">
        <w:rPr>
          <w:rFonts w:ascii="Arial" w:hAnsi="Arial"/>
        </w:rPr>
      </w:r>
      <w:r w:rsidR="001F4C58">
        <w:rPr>
          <w:rFonts w:ascii="Arial" w:hAnsi="Arial"/>
        </w:rPr>
        <w:fldChar w:fldCharType="separate"/>
      </w:r>
      <w:r w:rsidR="001F4C58">
        <w:rPr>
          <w:rFonts w:ascii="Arial" w:hAnsi="Arial"/>
          <w:noProof/>
        </w:rPr>
        <w:t> </w:t>
      </w:r>
      <w:r w:rsidR="001F4C58">
        <w:rPr>
          <w:rFonts w:ascii="Arial" w:hAnsi="Arial"/>
          <w:noProof/>
        </w:rPr>
        <w:t> </w:t>
      </w:r>
      <w:r w:rsidR="001F4C58">
        <w:rPr>
          <w:rFonts w:ascii="Arial" w:hAnsi="Arial"/>
          <w:noProof/>
        </w:rPr>
        <w:t> </w:t>
      </w:r>
      <w:r w:rsidR="001F4C58">
        <w:rPr>
          <w:rFonts w:ascii="Arial" w:hAnsi="Arial"/>
          <w:noProof/>
        </w:rPr>
        <w:t> </w:t>
      </w:r>
      <w:r w:rsidR="001F4C58">
        <w:rPr>
          <w:rFonts w:ascii="Arial" w:hAnsi="Arial"/>
          <w:noProof/>
        </w:rPr>
        <w:t> </w:t>
      </w:r>
      <w:r w:rsidR="001F4C58">
        <w:rPr>
          <w:rFonts w:ascii="Arial" w:hAnsi="Arial"/>
        </w:rPr>
        <w:fldChar w:fldCharType="end"/>
      </w:r>
      <w:bookmarkEnd w:id="4"/>
      <w:r>
        <w:rPr>
          <w:rFonts w:ascii="Arial" w:hAnsi="Arial"/>
        </w:rPr>
        <w:t xml:space="preserve"> (name of manager), the staff group particularly appreciate the fact that he/she</w:t>
      </w:r>
    </w:p>
    <w:p w14:paraId="654775CB" w14:textId="77777777" w:rsidR="009F4C17" w:rsidRPr="004355F0" w:rsidRDefault="009F4C17" w:rsidP="009F4C17">
      <w:pPr>
        <w:rPr>
          <w:rFonts w:ascii="Arial" w:hAnsi="Arial" w:cs="Arial"/>
        </w:rPr>
      </w:pPr>
    </w:p>
    <w:tbl>
      <w:tblPr>
        <w:tblStyle w:val="Tabellenraster"/>
        <w:tblW w:w="0" w:type="auto"/>
        <w:tblInd w:w="108" w:type="dxa"/>
        <w:tblLayout w:type="fixed"/>
        <w:tblLook w:val="04A0" w:firstRow="1" w:lastRow="0" w:firstColumn="1" w:lastColumn="0" w:noHBand="0" w:noVBand="1"/>
      </w:tblPr>
      <w:tblGrid>
        <w:gridCol w:w="8789"/>
      </w:tblGrid>
      <w:tr w:rsidR="001F4C58" w14:paraId="7B696E10" w14:textId="77777777" w:rsidTr="00D16CC6">
        <w:trPr>
          <w:trHeight w:val="2334"/>
        </w:trPr>
        <w:tc>
          <w:tcPr>
            <w:tcW w:w="8789" w:type="dxa"/>
          </w:tcPr>
          <w:p w14:paraId="017EE024" w14:textId="77777777" w:rsidR="001F4C58" w:rsidRDefault="00964C85" w:rsidP="00D16CC6">
            <w:pPr>
              <w:rPr>
                <w:rFonts w:ascii="Arial" w:hAnsi="Arial" w:cs="Arial"/>
              </w:rPr>
            </w:pPr>
            <w:r>
              <w:rPr>
                <w:rFonts w:ascii="Arial" w:hAnsi="Arial" w:cs="Arial"/>
              </w:rPr>
              <w:fldChar w:fldCharType="begin">
                <w:ffData>
                  <w:name w:val="Text6"/>
                  <w:enabled/>
                  <w:calcOnExit w:val="0"/>
                  <w:textInput>
                    <w:default w:val="max. 1000 characters"/>
                    <w:maxLength w:val="1000"/>
                  </w:textInput>
                </w:ffData>
              </w:fldChar>
            </w:r>
            <w:bookmarkStart w:id="5" w:name="Text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max. 1000 characters</w:t>
            </w:r>
            <w:r>
              <w:rPr>
                <w:rFonts w:ascii="Arial" w:hAnsi="Arial" w:cs="Arial"/>
              </w:rPr>
              <w:fldChar w:fldCharType="end"/>
            </w:r>
            <w:bookmarkEnd w:id="5"/>
          </w:p>
        </w:tc>
      </w:tr>
    </w:tbl>
    <w:p w14:paraId="16B0435E" w14:textId="77777777" w:rsidR="009F4C17" w:rsidRDefault="009F4C17" w:rsidP="009F4C17">
      <w:pPr>
        <w:rPr>
          <w:rFonts w:ascii="Arial" w:hAnsi="Arial" w:cs="Arial"/>
        </w:rPr>
      </w:pPr>
    </w:p>
    <w:p w14:paraId="03152D37" w14:textId="77777777" w:rsidR="009741F3" w:rsidRPr="009741F3" w:rsidRDefault="009741F3" w:rsidP="001F4C58">
      <w:pPr>
        <w:rPr>
          <w:rFonts w:ascii="Arial" w:hAnsi="Arial" w:cs="Arial"/>
          <w:lang w:val="en-US"/>
        </w:rPr>
      </w:pPr>
      <w:r w:rsidRPr="009741F3">
        <w:rPr>
          <w:rFonts w:ascii="Arial" w:hAnsi="Arial" w:cs="Arial"/>
          <w:lang w:val="en-US"/>
        </w:rPr>
        <w:t xml:space="preserve">The following topics were discussed extensively (please </w:t>
      </w:r>
      <w:r>
        <w:rPr>
          <w:rFonts w:ascii="Arial" w:hAnsi="Arial" w:cs="Arial"/>
          <w:lang w:val="en-US"/>
        </w:rPr>
        <w:t>outline the essential contents in</w:t>
      </w:r>
      <w:r w:rsidRPr="009741F3">
        <w:rPr>
          <w:rFonts w:ascii="Arial" w:hAnsi="Arial" w:cs="Arial"/>
          <w:lang w:val="en-US"/>
        </w:rPr>
        <w:t xml:space="preserve"> keywords</w:t>
      </w:r>
      <w:r>
        <w:rPr>
          <w:rFonts w:ascii="Arial" w:hAnsi="Arial" w:cs="Arial"/>
          <w:lang w:val="en-US"/>
        </w:rPr>
        <w:t>):</w:t>
      </w:r>
      <w:r w:rsidRPr="009741F3">
        <w:rPr>
          <w:rFonts w:ascii="Arial" w:hAnsi="Arial" w:cs="Arial"/>
          <w:lang w:val="en-US"/>
        </w:rPr>
        <w:t xml:space="preserve"> </w:t>
      </w:r>
    </w:p>
    <w:p w14:paraId="5E745612" w14:textId="77777777" w:rsidR="001F4C58" w:rsidRPr="009741F3" w:rsidRDefault="001F4C58" w:rsidP="009F4C17">
      <w:pPr>
        <w:rPr>
          <w:rFonts w:ascii="Arial" w:hAnsi="Arial" w:cs="Arial"/>
          <w:lang w:val="en-US"/>
        </w:rPr>
      </w:pPr>
    </w:p>
    <w:tbl>
      <w:tblPr>
        <w:tblStyle w:val="Tabellenraster"/>
        <w:tblW w:w="0" w:type="auto"/>
        <w:tblInd w:w="108" w:type="dxa"/>
        <w:tblLayout w:type="fixed"/>
        <w:tblLook w:val="04A0" w:firstRow="1" w:lastRow="0" w:firstColumn="1" w:lastColumn="0" w:noHBand="0" w:noVBand="1"/>
      </w:tblPr>
      <w:tblGrid>
        <w:gridCol w:w="8789"/>
      </w:tblGrid>
      <w:tr w:rsidR="001F4C58" w14:paraId="750897CA" w14:textId="77777777" w:rsidTr="00D16CC6">
        <w:trPr>
          <w:trHeight w:val="2334"/>
        </w:trPr>
        <w:tc>
          <w:tcPr>
            <w:tcW w:w="8789" w:type="dxa"/>
          </w:tcPr>
          <w:p w14:paraId="3016C822" w14:textId="77777777" w:rsidR="001F4C58" w:rsidRDefault="00964C85" w:rsidP="00D16CC6">
            <w:pPr>
              <w:rPr>
                <w:rFonts w:ascii="Arial" w:hAnsi="Arial" w:cs="Arial"/>
              </w:rPr>
            </w:pPr>
            <w:r>
              <w:rPr>
                <w:rFonts w:ascii="Arial" w:hAnsi="Arial" w:cs="Arial"/>
              </w:rPr>
              <w:fldChar w:fldCharType="begin">
                <w:ffData>
                  <w:name w:val=""/>
                  <w:enabled/>
                  <w:calcOnExit w:val="0"/>
                  <w:textInput>
                    <w:default w:val="max. 1000 characters"/>
                    <w:maxLength w:val="100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max. 1000 characters</w:t>
            </w:r>
            <w:r>
              <w:rPr>
                <w:rFonts w:ascii="Arial" w:hAnsi="Arial" w:cs="Arial"/>
              </w:rPr>
              <w:fldChar w:fldCharType="end"/>
            </w:r>
          </w:p>
        </w:tc>
      </w:tr>
    </w:tbl>
    <w:p w14:paraId="65B41F9C" w14:textId="77777777" w:rsidR="001F4C58" w:rsidRDefault="001F4C58" w:rsidP="009F4C17">
      <w:pPr>
        <w:rPr>
          <w:rFonts w:ascii="Arial" w:hAnsi="Arial" w:cs="Arial"/>
        </w:rPr>
      </w:pPr>
    </w:p>
    <w:p w14:paraId="4A2D8DFF" w14:textId="77777777" w:rsidR="004A328B" w:rsidRDefault="004A328B" w:rsidP="009F4C17">
      <w:pPr>
        <w:rPr>
          <w:rFonts w:ascii="Arial" w:hAnsi="Arial"/>
        </w:rPr>
      </w:pPr>
    </w:p>
    <w:p w14:paraId="50AD3FCF" w14:textId="77777777" w:rsidR="009F4C17" w:rsidRPr="004355F0" w:rsidRDefault="009F4C17" w:rsidP="009F4C17">
      <w:pPr>
        <w:rPr>
          <w:rFonts w:ascii="Arial" w:hAnsi="Arial" w:cs="Arial"/>
        </w:rPr>
      </w:pPr>
      <w:r>
        <w:rPr>
          <w:rFonts w:ascii="Arial" w:hAnsi="Arial"/>
        </w:rPr>
        <w:lastRenderedPageBreak/>
        <w:t>Agreements</w:t>
      </w:r>
      <w:r w:rsidR="00C94BB1">
        <w:rPr>
          <w:rFonts w:ascii="Arial" w:hAnsi="Arial"/>
        </w:rPr>
        <w:t>:</w:t>
      </w:r>
    </w:p>
    <w:p w14:paraId="2175CFAD" w14:textId="77777777" w:rsidR="009F4C17" w:rsidRDefault="009F4C17" w:rsidP="009F4C17">
      <w:pPr>
        <w:rPr>
          <w:rFonts w:ascii="Arial" w:hAnsi="Arial" w:cs="Arial"/>
        </w:rPr>
      </w:pPr>
    </w:p>
    <w:p w14:paraId="3FACF3C5" w14:textId="77777777" w:rsidR="009F4C17" w:rsidRPr="001F4C58" w:rsidRDefault="00385B76" w:rsidP="009F4C17">
      <w:pPr>
        <w:numPr>
          <w:ilvl w:val="0"/>
          <w:numId w:val="39"/>
        </w:numPr>
        <w:rPr>
          <w:rFonts w:ascii="Arial" w:hAnsi="Arial" w:cs="Arial"/>
          <w:lang w:val="de-DE"/>
        </w:rPr>
      </w:pPr>
      <w:sdt>
        <w:sdtPr>
          <w:rPr>
            <w:rStyle w:val="Seitenzahl"/>
            <w:rFonts w:ascii="Arial" w:hAnsi="Arial" w:cs="Arial"/>
          </w:rPr>
          <w:id w:val="114884858"/>
          <w:placeholder>
            <w:docPart w:val="74899907B67C4FA0B8194DD781791EEF"/>
          </w:placeholder>
          <w:showingPlcHdr/>
          <w:text/>
        </w:sdtPr>
        <w:sdtEndPr>
          <w:rPr>
            <w:rStyle w:val="Seitenzahl"/>
          </w:rPr>
        </w:sdtEndPr>
        <w:sdtContent>
          <w:r w:rsidR="008276ED">
            <w:rPr>
              <w:rStyle w:val="Platzhaltertext"/>
              <w:rFonts w:ascii="Arial" w:hAnsi="Arial" w:cs="Arial"/>
              <w:lang w:val="de-DE"/>
            </w:rPr>
            <w:t>Please insert text here</w:t>
          </w:r>
        </w:sdtContent>
      </w:sdt>
      <w:r w:rsidR="001F4C58" w:rsidRPr="001F4C58">
        <w:rPr>
          <w:rFonts w:ascii="Arial" w:hAnsi="Arial"/>
          <w:lang w:val="de-DE"/>
        </w:rPr>
        <w:t xml:space="preserve"> </w:t>
      </w:r>
    </w:p>
    <w:p w14:paraId="691090D3" w14:textId="77777777" w:rsidR="001F4C58" w:rsidRPr="001F4C58" w:rsidRDefault="00385B76" w:rsidP="009F4C17">
      <w:pPr>
        <w:numPr>
          <w:ilvl w:val="0"/>
          <w:numId w:val="39"/>
        </w:numPr>
        <w:rPr>
          <w:rFonts w:ascii="Arial" w:hAnsi="Arial" w:cs="Arial"/>
          <w:lang w:val="de-DE"/>
        </w:rPr>
      </w:pPr>
      <w:sdt>
        <w:sdtPr>
          <w:rPr>
            <w:rStyle w:val="Seitenzahl"/>
            <w:rFonts w:ascii="Arial" w:hAnsi="Arial" w:cs="Arial"/>
          </w:rPr>
          <w:id w:val="1418068300"/>
          <w:placeholder>
            <w:docPart w:val="83D10D2B6F6F4ECA89D48E04033BD309"/>
          </w:placeholder>
          <w:showingPlcHdr/>
          <w:text/>
        </w:sdtPr>
        <w:sdtEndPr>
          <w:rPr>
            <w:rStyle w:val="Seitenzahl"/>
          </w:rPr>
        </w:sdtEndPr>
        <w:sdtContent>
          <w:r w:rsidR="008276ED">
            <w:rPr>
              <w:rStyle w:val="Platzhaltertext"/>
              <w:rFonts w:ascii="Arial" w:hAnsi="Arial" w:cs="Arial"/>
              <w:lang w:val="de-DE"/>
            </w:rPr>
            <w:t>Please insert text here</w:t>
          </w:r>
        </w:sdtContent>
      </w:sdt>
      <w:r w:rsidR="001F4C58" w:rsidRPr="001F4C58">
        <w:rPr>
          <w:rFonts w:ascii="Arial" w:hAnsi="Arial"/>
          <w:lang w:val="de-DE"/>
        </w:rPr>
        <w:t xml:space="preserve"> </w:t>
      </w:r>
    </w:p>
    <w:p w14:paraId="3B90DAB3" w14:textId="77777777" w:rsidR="009F4C17" w:rsidRPr="001F4C58" w:rsidRDefault="00385B76" w:rsidP="00BB5994">
      <w:pPr>
        <w:numPr>
          <w:ilvl w:val="0"/>
          <w:numId w:val="39"/>
        </w:numPr>
        <w:rPr>
          <w:rFonts w:ascii="Arial" w:hAnsi="Arial" w:cs="Arial"/>
          <w:lang w:val="de-DE"/>
        </w:rPr>
      </w:pPr>
      <w:sdt>
        <w:sdtPr>
          <w:rPr>
            <w:rStyle w:val="Seitenzahl"/>
            <w:rFonts w:ascii="Arial" w:hAnsi="Arial" w:cs="Arial"/>
          </w:rPr>
          <w:id w:val="-1773088079"/>
          <w:placeholder>
            <w:docPart w:val="1D8C9DC56A4048C9B80A844C27B3DC85"/>
          </w:placeholder>
          <w:showingPlcHdr/>
          <w:text/>
        </w:sdtPr>
        <w:sdtEndPr>
          <w:rPr>
            <w:rStyle w:val="Seitenzahl"/>
          </w:rPr>
        </w:sdtEndPr>
        <w:sdtContent>
          <w:r w:rsidR="008276ED">
            <w:rPr>
              <w:rStyle w:val="Platzhaltertext"/>
              <w:rFonts w:ascii="Arial" w:hAnsi="Arial" w:cs="Arial"/>
              <w:lang w:val="de-DE"/>
            </w:rPr>
            <w:t>Please insert text here</w:t>
          </w:r>
        </w:sdtContent>
      </w:sdt>
      <w:r w:rsidR="001F4C58" w:rsidRPr="001F4C58">
        <w:rPr>
          <w:rFonts w:ascii="Arial" w:hAnsi="Arial"/>
          <w:lang w:val="de-DE"/>
        </w:rPr>
        <w:t xml:space="preserve"> </w:t>
      </w:r>
    </w:p>
    <w:p w14:paraId="3F22DC05" w14:textId="77777777" w:rsidR="009F4C17" w:rsidRPr="001F4C58" w:rsidRDefault="009F4C17" w:rsidP="009F4C17">
      <w:pPr>
        <w:ind w:left="360"/>
        <w:rPr>
          <w:rFonts w:ascii="Arial" w:hAnsi="Arial" w:cs="Arial"/>
          <w:lang w:val="de-DE"/>
        </w:rPr>
      </w:pPr>
    </w:p>
    <w:p w14:paraId="375F813C" w14:textId="77777777" w:rsidR="009F4C17" w:rsidRPr="001F4C58" w:rsidRDefault="009F4C17" w:rsidP="009F4C17">
      <w:pPr>
        <w:rPr>
          <w:rFonts w:ascii="Arial" w:hAnsi="Arial" w:cs="Arial"/>
          <w:lang w:val="de-DE"/>
        </w:rPr>
      </w:pPr>
    </w:p>
    <w:p w14:paraId="65EDB755" w14:textId="77777777" w:rsidR="009F4C17" w:rsidRPr="00253304" w:rsidRDefault="009F4C17" w:rsidP="009F4C17">
      <w:pPr>
        <w:spacing w:before="180"/>
        <w:rPr>
          <w:rFonts w:ascii="Arial" w:hAnsi="Arial" w:cs="Arial"/>
          <w:lang w:val="en-US"/>
        </w:rPr>
      </w:pPr>
      <w:r w:rsidRPr="00253304">
        <w:rPr>
          <w:rFonts w:ascii="Arial" w:hAnsi="Arial"/>
          <w:b/>
          <w:lang w:val="en-US"/>
        </w:rPr>
        <w:t>3. Notes for manager</w:t>
      </w:r>
      <w:r w:rsidR="00C94BB1" w:rsidRPr="00253304">
        <w:rPr>
          <w:rFonts w:ascii="Arial" w:hAnsi="Arial"/>
          <w:b/>
          <w:lang w:val="en-US"/>
        </w:rPr>
        <w:t>:</w:t>
      </w:r>
      <w:r w:rsidRPr="00253304">
        <w:rPr>
          <w:rFonts w:ascii="Arial" w:hAnsi="Arial"/>
          <w:lang w:val="en-US"/>
        </w:rPr>
        <w:t xml:space="preserve"> </w:t>
      </w:r>
    </w:p>
    <w:p w14:paraId="4275223B" w14:textId="77777777" w:rsidR="002C5B7E" w:rsidRDefault="00C55067" w:rsidP="000574A1">
      <w:pPr>
        <w:spacing w:before="180"/>
        <w:rPr>
          <w:rFonts w:ascii="Arial" w:hAnsi="Arial"/>
        </w:rPr>
      </w:pPr>
      <w:r w:rsidRPr="002C5B7E">
        <w:rPr>
          <w:rFonts w:ascii="Arial" w:hAnsi="Arial"/>
          <w:b/>
          <w:bCs/>
        </w:rPr>
        <w:t>3.1</w:t>
      </w:r>
      <w:r>
        <w:rPr>
          <w:rFonts w:ascii="Arial" w:hAnsi="Arial"/>
        </w:rPr>
        <w:t xml:space="preserve"> </w:t>
      </w:r>
      <w:r w:rsidR="000574A1" w:rsidRPr="000574A1">
        <w:rPr>
          <w:rFonts w:ascii="Arial" w:hAnsi="Arial"/>
        </w:rPr>
        <w:t xml:space="preserve">Please report the </w:t>
      </w:r>
      <w:r w:rsidR="000574A1" w:rsidRPr="000574A1">
        <w:rPr>
          <w:rFonts w:ascii="Arial" w:hAnsi="Arial"/>
          <w:b/>
          <w:bCs/>
        </w:rPr>
        <w:t>date of the feedback</w:t>
      </w:r>
      <w:r w:rsidR="000574A1" w:rsidRPr="000574A1">
        <w:rPr>
          <w:rFonts w:ascii="Arial" w:hAnsi="Arial"/>
        </w:rPr>
        <w:t xml:space="preserve"> informally by e-mail within the next 14 days and then send </w:t>
      </w:r>
      <w:r w:rsidR="000574A1" w:rsidRPr="000574A1">
        <w:rPr>
          <w:rFonts w:ascii="Arial" w:hAnsi="Arial"/>
          <w:b/>
          <w:bCs/>
        </w:rPr>
        <w:t>the documentation</w:t>
      </w:r>
      <w:r w:rsidR="000574A1" w:rsidRPr="000574A1">
        <w:rPr>
          <w:rFonts w:ascii="Arial" w:hAnsi="Arial"/>
        </w:rPr>
        <w:t xml:space="preserve"> for storage in the personnel file as a </w:t>
      </w:r>
      <w:r w:rsidR="000574A1" w:rsidRPr="00385B76">
        <w:rPr>
          <w:rFonts w:ascii="Arial" w:hAnsi="Arial"/>
          <w:b/>
          <w:bCs/>
        </w:rPr>
        <w:t>read-only PDF file</w:t>
      </w:r>
      <w:r w:rsidR="000574A1" w:rsidRPr="000574A1">
        <w:rPr>
          <w:rFonts w:ascii="Arial" w:hAnsi="Arial"/>
        </w:rPr>
        <w:t xml:space="preserve"> to:</w:t>
      </w:r>
      <w:r w:rsidR="009F4C17">
        <w:rPr>
          <w:rFonts w:ascii="Arial" w:hAnsi="Arial"/>
        </w:rPr>
        <w:t xml:space="preserve"> </w:t>
      </w:r>
    </w:p>
    <w:p w14:paraId="7FD7700A" w14:textId="77777777" w:rsidR="002C5B7E" w:rsidRPr="00C53D1D" w:rsidRDefault="002C5B7E" w:rsidP="002C5B7E">
      <w:pPr>
        <w:pStyle w:val="Listenabsatz"/>
        <w:numPr>
          <w:ilvl w:val="0"/>
          <w:numId w:val="44"/>
        </w:numPr>
        <w:spacing w:before="180"/>
        <w:contextualSpacing/>
        <w:jc w:val="both"/>
        <w:rPr>
          <w:rFonts w:ascii="Arial" w:hAnsi="Arial" w:cs="Arial"/>
          <w:lang w:val="en-US"/>
        </w:rPr>
      </w:pPr>
      <w:r w:rsidRPr="00CA460D">
        <w:rPr>
          <w:rFonts w:ascii="Arial" w:hAnsi="Arial" w:cs="Arial"/>
        </w:rPr>
        <w:t xml:space="preserve">As a manager at a German location or as a </w:t>
      </w:r>
      <w:r w:rsidRPr="00253304">
        <w:rPr>
          <w:rFonts w:ascii="Arial" w:hAnsi="Arial" w:cs="Arial"/>
        </w:rPr>
        <w:t>seconded manager</w:t>
      </w:r>
      <w:r w:rsidRPr="00C53D1D">
        <w:rPr>
          <w:rFonts w:ascii="Arial" w:hAnsi="Arial" w:cs="Arial"/>
          <w:lang w:val="en-US"/>
        </w:rPr>
        <w:t xml:space="preserve"> </w:t>
      </w:r>
      <w:r>
        <w:rPr>
          <w:rFonts w:ascii="Arial" w:hAnsi="Arial" w:cs="Arial"/>
          <w:lang w:val="en-US"/>
        </w:rPr>
        <w:t>to</w:t>
      </w:r>
      <w:r w:rsidRPr="00C53D1D">
        <w:rPr>
          <w:rFonts w:ascii="Arial" w:hAnsi="Arial" w:cs="Arial"/>
          <w:lang w:val="en-US"/>
        </w:rPr>
        <w:t> </w:t>
      </w:r>
      <w:hyperlink r:id="rId11" w:tooltip="mailto:kundenportalpdl@giz.de" w:history="1">
        <w:r w:rsidRPr="00C53D1D">
          <w:rPr>
            <w:rStyle w:val="Hyperlink"/>
            <w:rFonts w:ascii="Arial" w:hAnsi="Arial" w:cs="Arial"/>
            <w:lang w:val="en-US"/>
          </w:rPr>
          <w:t>kundenportalpdl@giz.de</w:t>
        </w:r>
      </w:hyperlink>
    </w:p>
    <w:p w14:paraId="06F21B4F" w14:textId="77777777" w:rsidR="002C5B7E" w:rsidRPr="005C093E" w:rsidRDefault="002C5B7E" w:rsidP="002C5B7E">
      <w:pPr>
        <w:pStyle w:val="Listenabsatz"/>
        <w:numPr>
          <w:ilvl w:val="0"/>
          <w:numId w:val="44"/>
        </w:numPr>
        <w:spacing w:before="180"/>
        <w:contextualSpacing/>
        <w:jc w:val="both"/>
        <w:rPr>
          <w:rFonts w:ascii="Arial" w:hAnsi="Arial" w:cs="Arial"/>
          <w:lang w:val="en-US"/>
        </w:rPr>
      </w:pPr>
      <w:r w:rsidRPr="00CA460D">
        <w:rPr>
          <w:rFonts w:ascii="Arial" w:hAnsi="Arial" w:cs="Arial"/>
        </w:rPr>
        <w:t xml:space="preserve">As a national </w:t>
      </w:r>
      <w:r>
        <w:rPr>
          <w:rFonts w:ascii="Arial" w:hAnsi="Arial" w:cs="Arial"/>
        </w:rPr>
        <w:t>manager</w:t>
      </w:r>
      <w:r w:rsidRPr="00CA460D">
        <w:rPr>
          <w:rFonts w:ascii="Arial" w:hAnsi="Arial" w:cs="Arial"/>
        </w:rPr>
        <w:t xml:space="preserve"> to the </w:t>
      </w:r>
      <w:r>
        <w:rPr>
          <w:rFonts w:ascii="Arial" w:hAnsi="Arial" w:cs="Arial"/>
        </w:rPr>
        <w:t>GIZ</w:t>
      </w:r>
      <w:r w:rsidRPr="00CA460D">
        <w:rPr>
          <w:rFonts w:ascii="Arial" w:hAnsi="Arial" w:cs="Arial"/>
        </w:rPr>
        <w:t xml:space="preserve"> office</w:t>
      </w:r>
    </w:p>
    <w:p w14:paraId="110E59ED" w14:textId="77777777" w:rsidR="002C5B7E" w:rsidRPr="0073149F" w:rsidRDefault="002C5B7E" w:rsidP="002C5B7E">
      <w:pPr>
        <w:pStyle w:val="Listenabsatz"/>
        <w:numPr>
          <w:ilvl w:val="0"/>
          <w:numId w:val="44"/>
        </w:numPr>
        <w:spacing w:before="180"/>
        <w:contextualSpacing/>
        <w:jc w:val="both"/>
        <w:rPr>
          <w:rFonts w:ascii="Arial" w:hAnsi="Arial" w:cs="Arial"/>
          <w:lang w:val="en-US"/>
        </w:rPr>
      </w:pPr>
      <w:r w:rsidRPr="00CA460D">
        <w:rPr>
          <w:rFonts w:ascii="Arial" w:hAnsi="Arial" w:cs="Arial"/>
        </w:rPr>
        <w:t>As a manager of International Services to the colleagues of the personnel support of International Services</w:t>
      </w:r>
    </w:p>
    <w:p w14:paraId="6E9CA3B9" w14:textId="5CE1C015" w:rsidR="002C5B7E" w:rsidRDefault="002C5B7E" w:rsidP="002C5B7E">
      <w:pPr>
        <w:spacing w:before="180"/>
        <w:jc w:val="both"/>
        <w:rPr>
          <w:rFonts w:ascii="Arial" w:hAnsi="Arial" w:cs="Arial"/>
        </w:rPr>
      </w:pPr>
      <w:r w:rsidRPr="00CA460D">
        <w:rPr>
          <w:rFonts w:ascii="Arial" w:hAnsi="Arial" w:cs="Arial"/>
        </w:rPr>
        <w:t xml:space="preserve">Please also report the </w:t>
      </w:r>
      <w:r w:rsidRPr="008D2F17">
        <w:rPr>
          <w:rFonts w:ascii="Arial" w:hAnsi="Arial" w:cs="Arial"/>
          <w:b/>
          <w:bCs/>
        </w:rPr>
        <w:t>date of the feedback</w:t>
      </w:r>
      <w:r w:rsidRPr="00CA460D">
        <w:rPr>
          <w:rFonts w:ascii="Arial" w:hAnsi="Arial" w:cs="Arial"/>
        </w:rPr>
        <w:t xml:space="preserve"> informally by e-mail to your responsible HR administrator, if </w:t>
      </w:r>
      <w:r w:rsidR="00632702" w:rsidRPr="00CA460D">
        <w:rPr>
          <w:rFonts w:ascii="Arial" w:hAnsi="Arial" w:cs="Arial"/>
        </w:rPr>
        <w:t>possible,</w:t>
      </w:r>
      <w:r w:rsidRPr="00CA460D">
        <w:rPr>
          <w:rFonts w:ascii="Arial" w:hAnsi="Arial" w:cs="Arial"/>
        </w:rPr>
        <w:t xml:space="preserve"> within the next 14 days, so that the implementation can be documented promptly in SAP. For the annual overall monitoring, the implementation date should be reported back by 31.03. of each year at the latest.</w:t>
      </w:r>
    </w:p>
    <w:p w14:paraId="0A41ED1E" w14:textId="77777777" w:rsidR="002C5B7E" w:rsidRPr="008D2F17" w:rsidRDefault="002C5B7E" w:rsidP="002C5B7E">
      <w:pPr>
        <w:spacing w:before="180"/>
        <w:jc w:val="both"/>
        <w:rPr>
          <w:rFonts w:ascii="Arial" w:hAnsi="Arial" w:cs="Arial"/>
          <w:b/>
          <w:bCs/>
          <w:lang w:val="en-US"/>
        </w:rPr>
      </w:pPr>
      <w:r w:rsidRPr="008D2F17">
        <w:rPr>
          <w:rFonts w:ascii="Arial" w:hAnsi="Arial" w:cs="Arial"/>
          <w:b/>
          <w:bCs/>
        </w:rPr>
        <w:t>Even if no agreements are made in a year, please pass on the feedback date for entry in SAP.</w:t>
      </w:r>
    </w:p>
    <w:p w14:paraId="2DB28C3C" w14:textId="77777777" w:rsidR="002C5B7E" w:rsidRDefault="002C5B7E" w:rsidP="000574A1">
      <w:pPr>
        <w:spacing w:before="180"/>
        <w:rPr>
          <w:rFonts w:ascii="Arial" w:hAnsi="Arial"/>
        </w:rPr>
      </w:pPr>
    </w:p>
    <w:p w14:paraId="402DF9A9" w14:textId="25EFDAD2" w:rsidR="00CA460D" w:rsidRPr="004355F0" w:rsidRDefault="00CA460D">
      <w:pPr>
        <w:rPr>
          <w:rFonts w:ascii="Arial" w:hAnsi="Arial" w:cs="Arial"/>
        </w:rPr>
      </w:pPr>
      <w:r w:rsidRPr="00623171">
        <w:rPr>
          <w:rFonts w:ascii="Arial" w:hAnsi="Arial" w:cs="Arial"/>
          <w:b/>
          <w:bCs/>
        </w:rPr>
        <w:t>3.2</w:t>
      </w:r>
      <w:r w:rsidRPr="00CA460D">
        <w:rPr>
          <w:rFonts w:ascii="Arial" w:hAnsi="Arial" w:cs="Arial"/>
        </w:rPr>
        <w:t xml:space="preserve"> Please forward documentation of the feedback together with the </w:t>
      </w:r>
      <w:r w:rsidR="00D00254">
        <w:rPr>
          <w:rFonts w:ascii="Arial" w:hAnsi="Arial" w:cs="Arial"/>
        </w:rPr>
        <w:t>accumulated f</w:t>
      </w:r>
      <w:r w:rsidR="00B74796">
        <w:rPr>
          <w:rFonts w:ascii="Arial" w:hAnsi="Arial" w:cs="Arial"/>
        </w:rPr>
        <w:t>eedback-results</w:t>
      </w:r>
      <w:r w:rsidRPr="00CA460D">
        <w:rPr>
          <w:rFonts w:ascii="Arial" w:hAnsi="Arial" w:cs="Arial"/>
        </w:rPr>
        <w:t xml:space="preserve"> of the employee feedback</w:t>
      </w:r>
      <w:r w:rsidR="00FC6857">
        <w:rPr>
          <w:rFonts w:ascii="Arial" w:hAnsi="Arial" w:cs="Arial"/>
        </w:rPr>
        <w:t xml:space="preserve"> – without open feedback -</w:t>
      </w:r>
      <w:r w:rsidRPr="00CA460D">
        <w:rPr>
          <w:rFonts w:ascii="Arial" w:hAnsi="Arial" w:cs="Arial"/>
        </w:rPr>
        <w:t xml:space="preserve"> to your manager and discuss the results of the feedback with your manager on this basis.</w:t>
      </w:r>
    </w:p>
    <w:sectPr w:rsidR="00CA460D" w:rsidRPr="004355F0">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F2D21" w14:textId="77777777" w:rsidR="00906FF7" w:rsidRDefault="00906FF7">
      <w:r>
        <w:separator/>
      </w:r>
    </w:p>
  </w:endnote>
  <w:endnote w:type="continuationSeparator" w:id="0">
    <w:p w14:paraId="24720D26" w14:textId="77777777" w:rsidR="00906FF7" w:rsidRDefault="00906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6BF98" w14:textId="77777777" w:rsidR="00A773B0" w:rsidRDefault="00A773B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306AD" w14:textId="0FD00959" w:rsidR="009F4C17" w:rsidRDefault="009F4C17">
    <w:pPr>
      <w:pStyle w:val="Fuzeile"/>
    </w:pPr>
    <w:r>
      <w:fldChar w:fldCharType="begin"/>
    </w:r>
    <w:r>
      <w:instrText xml:space="preserve"> TIME \@ "MMMM yy" </w:instrText>
    </w:r>
    <w:r>
      <w:fldChar w:fldCharType="separate"/>
    </w:r>
    <w:r w:rsidR="00C55067">
      <w:rPr>
        <w:noProof/>
      </w:rPr>
      <w:t>July 22</w:t>
    </w:r>
    <w:r>
      <w:fldChar w:fldCharType="end"/>
    </w:r>
    <w:r>
      <w:t xml:space="preserve">                               Author: </w:t>
    </w:r>
    <w:r w:rsidR="009741F3">
      <w:t>Unit Personnel- and Career Development</w:t>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7387F" w14:textId="77777777" w:rsidR="00A773B0" w:rsidRDefault="00A773B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37461" w14:textId="77777777" w:rsidR="00906FF7" w:rsidRDefault="00906FF7">
      <w:r>
        <w:separator/>
      </w:r>
    </w:p>
  </w:footnote>
  <w:footnote w:type="continuationSeparator" w:id="0">
    <w:p w14:paraId="24AED189" w14:textId="77777777" w:rsidR="00906FF7" w:rsidRDefault="00906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49FE4" w14:textId="77777777" w:rsidR="00A773B0" w:rsidRDefault="00A773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1C60D" w14:textId="77777777" w:rsidR="009F4C17" w:rsidRDefault="00036AE0" w:rsidP="009F4C17">
    <w:pPr>
      <w:jc w:val="both"/>
      <w:rPr>
        <w:rFonts w:ascii="Arial" w:hAnsi="Arial" w:cs="Arial"/>
        <w:b/>
      </w:rPr>
    </w:pPr>
    <w:r>
      <w:rPr>
        <w:rFonts w:ascii="Arial" w:hAnsi="Arial"/>
        <w:b/>
      </w:rPr>
      <w:t xml:space="preserve">Template for </w:t>
    </w:r>
    <w:r w:rsidR="009F4C17">
      <w:rPr>
        <w:rFonts w:ascii="Arial" w:hAnsi="Arial"/>
        <w:b/>
      </w:rPr>
      <w:t>agreements</w:t>
    </w:r>
    <w:r w:rsidR="00A773B0">
      <w:rPr>
        <w:rFonts w:ascii="Arial" w:hAnsi="Arial"/>
        <w:b/>
      </w:rPr>
      <w:t xml:space="preserve"> reached</w:t>
    </w:r>
    <w:r w:rsidR="009F4C17">
      <w:rPr>
        <w:rFonts w:ascii="Arial" w:hAnsi="Arial"/>
        <w:b/>
      </w:rPr>
      <w:t xml:space="preserve"> </w:t>
    </w:r>
    <w:r>
      <w:rPr>
        <w:rFonts w:ascii="Arial" w:hAnsi="Arial"/>
        <w:b/>
      </w:rPr>
      <w:t xml:space="preserve">in </w:t>
    </w:r>
    <w:r w:rsidR="009F4C17">
      <w:rPr>
        <w:rFonts w:ascii="Arial" w:hAnsi="Arial"/>
        <w:b/>
      </w:rPr>
      <w:t>the Feedback to Managers process</w:t>
    </w:r>
  </w:p>
  <w:p w14:paraId="66A79E03" w14:textId="77777777" w:rsidR="009F4C17" w:rsidRPr="001C622E" w:rsidRDefault="009F4C17" w:rsidP="009F4C17">
    <w:pPr>
      <w:pStyle w:val="Kopfzeile"/>
      <w:tabs>
        <w:tab w:val="clear" w:pos="4819"/>
        <w:tab w:val="clear" w:pos="9071"/>
        <w:tab w:val="left" w:pos="8789"/>
      </w:tabs>
      <w:spacing w:before="120" w:line="240" w:lineRule="atLeast"/>
      <w:ind w:right="141"/>
      <w:jc w:val="right"/>
    </w:pPr>
    <w:r>
      <w:t xml:space="preserve"> </w:t>
    </w:r>
    <w:r w:rsidR="009251C1">
      <w:rPr>
        <w:noProof/>
        <w:lang w:val="de-DE" w:eastAsia="de-DE"/>
      </w:rPr>
      <w:drawing>
        <wp:inline distT="0" distB="0" distL="0" distR="0" wp14:anchorId="28BD04CC" wp14:editId="766DD382">
          <wp:extent cx="893445" cy="893445"/>
          <wp:effectExtent l="0" t="0" r="1905" b="1905"/>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gizlogo-standard-sw.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9344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D0533" w14:textId="77777777" w:rsidR="00A773B0" w:rsidRDefault="00A773B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7"/>
    <w:multiLevelType w:val="singleLevel"/>
    <w:tmpl w:val="00000000"/>
    <w:lvl w:ilvl="0">
      <w:start w:val="1"/>
      <w:numFmt w:val="decimal"/>
      <w:lvlText w:val="%1."/>
      <w:legacy w:legacy="1" w:legacySpace="0" w:legacyIndent="283"/>
      <w:lvlJc w:val="left"/>
      <w:pPr>
        <w:ind w:left="567" w:hanging="283"/>
      </w:pPr>
    </w:lvl>
  </w:abstractNum>
  <w:abstractNum w:abstractNumId="2" w15:restartNumberingAfterBreak="0">
    <w:nsid w:val="00000008"/>
    <w:multiLevelType w:val="singleLevel"/>
    <w:tmpl w:val="00000000"/>
    <w:lvl w:ilvl="0">
      <w:start w:val="1"/>
      <w:numFmt w:val="decimal"/>
      <w:lvlText w:val="%1."/>
      <w:legacy w:legacy="1" w:legacySpace="0" w:legacyIndent="283"/>
      <w:lvlJc w:val="left"/>
      <w:pPr>
        <w:ind w:left="567" w:hanging="283"/>
      </w:pPr>
    </w:lvl>
  </w:abstractNum>
  <w:abstractNum w:abstractNumId="3" w15:restartNumberingAfterBreak="0">
    <w:nsid w:val="0000000A"/>
    <w:multiLevelType w:val="singleLevel"/>
    <w:tmpl w:val="00000000"/>
    <w:lvl w:ilvl="0">
      <w:start w:val="1"/>
      <w:numFmt w:val="decimal"/>
      <w:lvlText w:val="%1."/>
      <w:legacy w:legacy="1" w:legacySpace="0" w:legacyIndent="283"/>
      <w:lvlJc w:val="left"/>
      <w:pPr>
        <w:ind w:left="567" w:hanging="283"/>
      </w:pPr>
    </w:lvl>
  </w:abstractNum>
  <w:abstractNum w:abstractNumId="4" w15:restartNumberingAfterBreak="0">
    <w:nsid w:val="01D60B4E"/>
    <w:multiLevelType w:val="hybridMultilevel"/>
    <w:tmpl w:val="D33AD11E"/>
    <w:lvl w:ilvl="0" w:tplc="039E2920">
      <w:start w:val="1"/>
      <w:numFmt w:val="bullet"/>
      <w:lvlText w:val="o"/>
      <w:lvlJc w:val="left"/>
      <w:pPr>
        <w:tabs>
          <w:tab w:val="num" w:pos="2136"/>
        </w:tabs>
        <w:ind w:left="2136" w:hanging="360"/>
      </w:pPr>
      <w:rPr>
        <w:rFonts w:ascii="Courier New" w:hAnsi="Courier New" w:cs="Courier New" w:hint="default"/>
      </w:rPr>
    </w:lvl>
    <w:lvl w:ilvl="1" w:tplc="FB42BEE6" w:tentative="1">
      <w:start w:val="1"/>
      <w:numFmt w:val="bullet"/>
      <w:lvlText w:val="o"/>
      <w:lvlJc w:val="left"/>
      <w:pPr>
        <w:tabs>
          <w:tab w:val="num" w:pos="2856"/>
        </w:tabs>
        <w:ind w:left="2856" w:hanging="360"/>
      </w:pPr>
      <w:rPr>
        <w:rFonts w:ascii="Courier New" w:hAnsi="Courier New" w:cs="Courier New" w:hint="default"/>
      </w:rPr>
    </w:lvl>
    <w:lvl w:ilvl="2" w:tplc="1E064DD8" w:tentative="1">
      <w:start w:val="1"/>
      <w:numFmt w:val="bullet"/>
      <w:lvlText w:val=""/>
      <w:lvlJc w:val="left"/>
      <w:pPr>
        <w:tabs>
          <w:tab w:val="num" w:pos="3576"/>
        </w:tabs>
        <w:ind w:left="3576" w:hanging="360"/>
      </w:pPr>
      <w:rPr>
        <w:rFonts w:ascii="Wingdings" w:hAnsi="Wingdings" w:hint="default"/>
      </w:rPr>
    </w:lvl>
    <w:lvl w:ilvl="3" w:tplc="B2E81CEC" w:tentative="1">
      <w:start w:val="1"/>
      <w:numFmt w:val="bullet"/>
      <w:lvlText w:val=""/>
      <w:lvlJc w:val="left"/>
      <w:pPr>
        <w:tabs>
          <w:tab w:val="num" w:pos="4296"/>
        </w:tabs>
        <w:ind w:left="4296" w:hanging="360"/>
      </w:pPr>
      <w:rPr>
        <w:rFonts w:ascii="Symbol" w:hAnsi="Symbol" w:hint="default"/>
      </w:rPr>
    </w:lvl>
    <w:lvl w:ilvl="4" w:tplc="C902F334" w:tentative="1">
      <w:start w:val="1"/>
      <w:numFmt w:val="bullet"/>
      <w:lvlText w:val="o"/>
      <w:lvlJc w:val="left"/>
      <w:pPr>
        <w:tabs>
          <w:tab w:val="num" w:pos="5016"/>
        </w:tabs>
        <w:ind w:left="5016" w:hanging="360"/>
      </w:pPr>
      <w:rPr>
        <w:rFonts w:ascii="Courier New" w:hAnsi="Courier New" w:cs="Courier New" w:hint="default"/>
      </w:rPr>
    </w:lvl>
    <w:lvl w:ilvl="5" w:tplc="B1C44468" w:tentative="1">
      <w:start w:val="1"/>
      <w:numFmt w:val="bullet"/>
      <w:lvlText w:val=""/>
      <w:lvlJc w:val="left"/>
      <w:pPr>
        <w:tabs>
          <w:tab w:val="num" w:pos="5736"/>
        </w:tabs>
        <w:ind w:left="5736" w:hanging="360"/>
      </w:pPr>
      <w:rPr>
        <w:rFonts w:ascii="Wingdings" w:hAnsi="Wingdings" w:hint="default"/>
      </w:rPr>
    </w:lvl>
    <w:lvl w:ilvl="6" w:tplc="9F005FDE" w:tentative="1">
      <w:start w:val="1"/>
      <w:numFmt w:val="bullet"/>
      <w:lvlText w:val=""/>
      <w:lvlJc w:val="left"/>
      <w:pPr>
        <w:tabs>
          <w:tab w:val="num" w:pos="6456"/>
        </w:tabs>
        <w:ind w:left="6456" w:hanging="360"/>
      </w:pPr>
      <w:rPr>
        <w:rFonts w:ascii="Symbol" w:hAnsi="Symbol" w:hint="default"/>
      </w:rPr>
    </w:lvl>
    <w:lvl w:ilvl="7" w:tplc="4D4825DA" w:tentative="1">
      <w:start w:val="1"/>
      <w:numFmt w:val="bullet"/>
      <w:lvlText w:val="o"/>
      <w:lvlJc w:val="left"/>
      <w:pPr>
        <w:tabs>
          <w:tab w:val="num" w:pos="7176"/>
        </w:tabs>
        <w:ind w:left="7176" w:hanging="360"/>
      </w:pPr>
      <w:rPr>
        <w:rFonts w:ascii="Courier New" w:hAnsi="Courier New" w:cs="Courier New" w:hint="default"/>
      </w:rPr>
    </w:lvl>
    <w:lvl w:ilvl="8" w:tplc="A6DCC724" w:tentative="1">
      <w:start w:val="1"/>
      <w:numFmt w:val="bullet"/>
      <w:lvlText w:val=""/>
      <w:lvlJc w:val="left"/>
      <w:pPr>
        <w:tabs>
          <w:tab w:val="num" w:pos="7896"/>
        </w:tabs>
        <w:ind w:left="7896" w:hanging="360"/>
      </w:pPr>
      <w:rPr>
        <w:rFonts w:ascii="Wingdings" w:hAnsi="Wingdings" w:hint="default"/>
      </w:rPr>
    </w:lvl>
  </w:abstractNum>
  <w:abstractNum w:abstractNumId="5" w15:restartNumberingAfterBreak="0">
    <w:nsid w:val="06C733E7"/>
    <w:multiLevelType w:val="hybridMultilevel"/>
    <w:tmpl w:val="B35C6FE4"/>
    <w:lvl w:ilvl="0" w:tplc="DA0A7126">
      <w:start w:val="1"/>
      <w:numFmt w:val="decimal"/>
      <w:lvlText w:val="%1."/>
      <w:legacy w:legacy="1" w:legacySpace="0" w:legacyIndent="283"/>
      <w:lvlJc w:val="left"/>
      <w:pPr>
        <w:ind w:left="283" w:hanging="283"/>
      </w:pPr>
    </w:lvl>
    <w:lvl w:ilvl="1" w:tplc="1E34190C" w:tentative="1">
      <w:start w:val="1"/>
      <w:numFmt w:val="lowerLetter"/>
      <w:lvlText w:val="%2."/>
      <w:lvlJc w:val="left"/>
      <w:pPr>
        <w:tabs>
          <w:tab w:val="num" w:pos="1156"/>
        </w:tabs>
        <w:ind w:left="1156" w:hanging="360"/>
      </w:pPr>
    </w:lvl>
    <w:lvl w:ilvl="2" w:tplc="5AA04408" w:tentative="1">
      <w:start w:val="1"/>
      <w:numFmt w:val="lowerRoman"/>
      <w:lvlText w:val="%3."/>
      <w:lvlJc w:val="right"/>
      <w:pPr>
        <w:tabs>
          <w:tab w:val="num" w:pos="1876"/>
        </w:tabs>
        <w:ind w:left="1876" w:hanging="180"/>
      </w:pPr>
    </w:lvl>
    <w:lvl w:ilvl="3" w:tplc="58EA8486" w:tentative="1">
      <w:start w:val="1"/>
      <w:numFmt w:val="decimal"/>
      <w:lvlText w:val="%4."/>
      <w:lvlJc w:val="left"/>
      <w:pPr>
        <w:tabs>
          <w:tab w:val="num" w:pos="2596"/>
        </w:tabs>
        <w:ind w:left="2596" w:hanging="360"/>
      </w:pPr>
    </w:lvl>
    <w:lvl w:ilvl="4" w:tplc="6E485262" w:tentative="1">
      <w:start w:val="1"/>
      <w:numFmt w:val="lowerLetter"/>
      <w:lvlText w:val="%5."/>
      <w:lvlJc w:val="left"/>
      <w:pPr>
        <w:tabs>
          <w:tab w:val="num" w:pos="3316"/>
        </w:tabs>
        <w:ind w:left="3316" w:hanging="360"/>
      </w:pPr>
    </w:lvl>
    <w:lvl w:ilvl="5" w:tplc="E8628F96" w:tentative="1">
      <w:start w:val="1"/>
      <w:numFmt w:val="lowerRoman"/>
      <w:lvlText w:val="%6."/>
      <w:lvlJc w:val="right"/>
      <w:pPr>
        <w:tabs>
          <w:tab w:val="num" w:pos="4036"/>
        </w:tabs>
        <w:ind w:left="4036" w:hanging="180"/>
      </w:pPr>
    </w:lvl>
    <w:lvl w:ilvl="6" w:tplc="087617B2" w:tentative="1">
      <w:start w:val="1"/>
      <w:numFmt w:val="decimal"/>
      <w:lvlText w:val="%7."/>
      <w:lvlJc w:val="left"/>
      <w:pPr>
        <w:tabs>
          <w:tab w:val="num" w:pos="4756"/>
        </w:tabs>
        <w:ind w:left="4756" w:hanging="360"/>
      </w:pPr>
    </w:lvl>
    <w:lvl w:ilvl="7" w:tplc="45ECC438" w:tentative="1">
      <w:start w:val="1"/>
      <w:numFmt w:val="lowerLetter"/>
      <w:lvlText w:val="%8."/>
      <w:lvlJc w:val="left"/>
      <w:pPr>
        <w:tabs>
          <w:tab w:val="num" w:pos="5476"/>
        </w:tabs>
        <w:ind w:left="5476" w:hanging="360"/>
      </w:pPr>
    </w:lvl>
    <w:lvl w:ilvl="8" w:tplc="2BDC1E96" w:tentative="1">
      <w:start w:val="1"/>
      <w:numFmt w:val="lowerRoman"/>
      <w:lvlText w:val="%9."/>
      <w:lvlJc w:val="right"/>
      <w:pPr>
        <w:tabs>
          <w:tab w:val="num" w:pos="6196"/>
        </w:tabs>
        <w:ind w:left="6196" w:hanging="180"/>
      </w:pPr>
    </w:lvl>
  </w:abstractNum>
  <w:abstractNum w:abstractNumId="6" w15:restartNumberingAfterBreak="0">
    <w:nsid w:val="07045DE9"/>
    <w:multiLevelType w:val="multilevel"/>
    <w:tmpl w:val="00D2B96A"/>
    <w:lvl w:ilvl="0">
      <w:start w:val="1"/>
      <w:numFmt w:val="bullet"/>
      <w:lvlText w:val=""/>
      <w:lvlJc w:val="left"/>
      <w:pPr>
        <w:tabs>
          <w:tab w:val="num" w:pos="2136"/>
        </w:tabs>
        <w:ind w:left="2136" w:hanging="360"/>
      </w:pPr>
      <w:rPr>
        <w:rFonts w:ascii="Wingdings" w:hAnsi="Wingdings" w:hint="default"/>
      </w:rPr>
    </w:lvl>
    <w:lvl w:ilvl="1">
      <w:start w:val="1"/>
      <w:numFmt w:val="bullet"/>
      <w:lvlText w:val="o"/>
      <w:lvlJc w:val="left"/>
      <w:pPr>
        <w:tabs>
          <w:tab w:val="num" w:pos="2856"/>
        </w:tabs>
        <w:ind w:left="2856" w:hanging="360"/>
      </w:pPr>
      <w:rPr>
        <w:rFonts w:ascii="Courier New" w:hAnsi="Courier New" w:cs="Courier New" w:hint="default"/>
      </w:rPr>
    </w:lvl>
    <w:lvl w:ilvl="2">
      <w:start w:val="1"/>
      <w:numFmt w:val="bullet"/>
      <w:lvlText w:val=""/>
      <w:lvlJc w:val="left"/>
      <w:pPr>
        <w:tabs>
          <w:tab w:val="num" w:pos="3576"/>
        </w:tabs>
        <w:ind w:left="3576" w:hanging="360"/>
      </w:pPr>
      <w:rPr>
        <w:rFonts w:ascii="Wingdings" w:hAnsi="Wingdings" w:hint="default"/>
      </w:rPr>
    </w:lvl>
    <w:lvl w:ilvl="3">
      <w:start w:val="1"/>
      <w:numFmt w:val="bullet"/>
      <w:lvlText w:val=""/>
      <w:lvlJc w:val="left"/>
      <w:pPr>
        <w:tabs>
          <w:tab w:val="num" w:pos="4296"/>
        </w:tabs>
        <w:ind w:left="4296" w:hanging="360"/>
      </w:pPr>
      <w:rPr>
        <w:rFonts w:ascii="Symbol" w:hAnsi="Symbol" w:hint="default"/>
      </w:rPr>
    </w:lvl>
    <w:lvl w:ilvl="4">
      <w:start w:val="1"/>
      <w:numFmt w:val="bullet"/>
      <w:lvlText w:val="o"/>
      <w:lvlJc w:val="left"/>
      <w:pPr>
        <w:tabs>
          <w:tab w:val="num" w:pos="5016"/>
        </w:tabs>
        <w:ind w:left="5016" w:hanging="360"/>
      </w:pPr>
      <w:rPr>
        <w:rFonts w:ascii="Courier New" w:hAnsi="Courier New" w:cs="Courier New" w:hint="default"/>
      </w:rPr>
    </w:lvl>
    <w:lvl w:ilvl="5">
      <w:start w:val="1"/>
      <w:numFmt w:val="bullet"/>
      <w:lvlText w:val=""/>
      <w:lvlJc w:val="left"/>
      <w:pPr>
        <w:tabs>
          <w:tab w:val="num" w:pos="5736"/>
        </w:tabs>
        <w:ind w:left="5736" w:hanging="360"/>
      </w:pPr>
      <w:rPr>
        <w:rFonts w:ascii="Wingdings" w:hAnsi="Wingdings" w:hint="default"/>
      </w:rPr>
    </w:lvl>
    <w:lvl w:ilvl="6">
      <w:start w:val="1"/>
      <w:numFmt w:val="bullet"/>
      <w:lvlText w:val=""/>
      <w:lvlJc w:val="left"/>
      <w:pPr>
        <w:tabs>
          <w:tab w:val="num" w:pos="6456"/>
        </w:tabs>
        <w:ind w:left="6456" w:hanging="360"/>
      </w:pPr>
      <w:rPr>
        <w:rFonts w:ascii="Symbol" w:hAnsi="Symbol" w:hint="default"/>
      </w:rPr>
    </w:lvl>
    <w:lvl w:ilvl="7">
      <w:start w:val="1"/>
      <w:numFmt w:val="bullet"/>
      <w:lvlText w:val="o"/>
      <w:lvlJc w:val="left"/>
      <w:pPr>
        <w:tabs>
          <w:tab w:val="num" w:pos="7176"/>
        </w:tabs>
        <w:ind w:left="7176" w:hanging="360"/>
      </w:pPr>
      <w:rPr>
        <w:rFonts w:ascii="Courier New" w:hAnsi="Courier New" w:cs="Courier New" w:hint="default"/>
      </w:rPr>
    </w:lvl>
    <w:lvl w:ilvl="8">
      <w:start w:val="1"/>
      <w:numFmt w:val="bullet"/>
      <w:lvlText w:val=""/>
      <w:lvlJc w:val="left"/>
      <w:pPr>
        <w:tabs>
          <w:tab w:val="num" w:pos="7896"/>
        </w:tabs>
        <w:ind w:left="7896" w:hanging="360"/>
      </w:pPr>
      <w:rPr>
        <w:rFonts w:ascii="Wingdings" w:hAnsi="Wingdings" w:hint="default"/>
      </w:rPr>
    </w:lvl>
  </w:abstractNum>
  <w:abstractNum w:abstractNumId="7" w15:restartNumberingAfterBreak="0">
    <w:nsid w:val="0B9B59AF"/>
    <w:multiLevelType w:val="hybridMultilevel"/>
    <w:tmpl w:val="BAD87CEE"/>
    <w:lvl w:ilvl="0" w:tplc="2F60DD18">
      <w:start w:val="1"/>
      <w:numFmt w:val="decimal"/>
      <w:lvlText w:val="%1."/>
      <w:lvlJc w:val="left"/>
      <w:pPr>
        <w:ind w:left="360" w:hanging="360"/>
      </w:pPr>
    </w:lvl>
    <w:lvl w:ilvl="1" w:tplc="9C283B06" w:tentative="1">
      <w:start w:val="1"/>
      <w:numFmt w:val="lowerLetter"/>
      <w:lvlText w:val="%2."/>
      <w:lvlJc w:val="left"/>
      <w:pPr>
        <w:ind w:left="1080" w:hanging="360"/>
      </w:pPr>
    </w:lvl>
    <w:lvl w:ilvl="2" w:tplc="D3C60CB2" w:tentative="1">
      <w:start w:val="1"/>
      <w:numFmt w:val="lowerRoman"/>
      <w:lvlText w:val="%3."/>
      <w:lvlJc w:val="right"/>
      <w:pPr>
        <w:ind w:left="1800" w:hanging="180"/>
      </w:pPr>
    </w:lvl>
    <w:lvl w:ilvl="3" w:tplc="53208538" w:tentative="1">
      <w:start w:val="1"/>
      <w:numFmt w:val="decimal"/>
      <w:lvlText w:val="%4."/>
      <w:lvlJc w:val="left"/>
      <w:pPr>
        <w:ind w:left="2520" w:hanging="360"/>
      </w:pPr>
    </w:lvl>
    <w:lvl w:ilvl="4" w:tplc="5BB48D6E" w:tentative="1">
      <w:start w:val="1"/>
      <w:numFmt w:val="lowerLetter"/>
      <w:lvlText w:val="%5."/>
      <w:lvlJc w:val="left"/>
      <w:pPr>
        <w:ind w:left="3240" w:hanging="360"/>
      </w:pPr>
    </w:lvl>
    <w:lvl w:ilvl="5" w:tplc="1BCE220C" w:tentative="1">
      <w:start w:val="1"/>
      <w:numFmt w:val="lowerRoman"/>
      <w:lvlText w:val="%6."/>
      <w:lvlJc w:val="right"/>
      <w:pPr>
        <w:ind w:left="3960" w:hanging="180"/>
      </w:pPr>
    </w:lvl>
    <w:lvl w:ilvl="6" w:tplc="B14A1044" w:tentative="1">
      <w:start w:val="1"/>
      <w:numFmt w:val="decimal"/>
      <w:lvlText w:val="%7."/>
      <w:lvlJc w:val="left"/>
      <w:pPr>
        <w:ind w:left="4680" w:hanging="360"/>
      </w:pPr>
    </w:lvl>
    <w:lvl w:ilvl="7" w:tplc="47AC0DBA" w:tentative="1">
      <w:start w:val="1"/>
      <w:numFmt w:val="lowerLetter"/>
      <w:lvlText w:val="%8."/>
      <w:lvlJc w:val="left"/>
      <w:pPr>
        <w:ind w:left="5400" w:hanging="360"/>
      </w:pPr>
    </w:lvl>
    <w:lvl w:ilvl="8" w:tplc="F3F496EC" w:tentative="1">
      <w:start w:val="1"/>
      <w:numFmt w:val="lowerRoman"/>
      <w:lvlText w:val="%9."/>
      <w:lvlJc w:val="right"/>
      <w:pPr>
        <w:ind w:left="6120" w:hanging="180"/>
      </w:pPr>
    </w:lvl>
  </w:abstractNum>
  <w:abstractNum w:abstractNumId="8" w15:restartNumberingAfterBreak="0">
    <w:nsid w:val="10EF5142"/>
    <w:multiLevelType w:val="hybridMultilevel"/>
    <w:tmpl w:val="1C64B2FA"/>
    <w:lvl w:ilvl="0" w:tplc="157A652C">
      <w:start w:val="1"/>
      <w:numFmt w:val="bullet"/>
      <w:lvlText w:val=""/>
      <w:lvlJc w:val="left"/>
      <w:pPr>
        <w:tabs>
          <w:tab w:val="num" w:pos="360"/>
        </w:tabs>
        <w:ind w:left="360" w:hanging="360"/>
      </w:pPr>
      <w:rPr>
        <w:rFonts w:ascii="Wingdings" w:hAnsi="Wingdings" w:hint="default"/>
      </w:rPr>
    </w:lvl>
    <w:lvl w:ilvl="1" w:tplc="C0C84122" w:tentative="1">
      <w:start w:val="1"/>
      <w:numFmt w:val="bullet"/>
      <w:lvlText w:val="o"/>
      <w:lvlJc w:val="left"/>
      <w:pPr>
        <w:tabs>
          <w:tab w:val="num" w:pos="720"/>
        </w:tabs>
        <w:ind w:left="720" w:hanging="360"/>
      </w:pPr>
      <w:rPr>
        <w:rFonts w:ascii="Courier New" w:hAnsi="Courier New" w:cs="Courier New" w:hint="default"/>
      </w:rPr>
    </w:lvl>
    <w:lvl w:ilvl="2" w:tplc="1AA48AD2" w:tentative="1">
      <w:start w:val="1"/>
      <w:numFmt w:val="bullet"/>
      <w:lvlText w:val=""/>
      <w:lvlJc w:val="left"/>
      <w:pPr>
        <w:tabs>
          <w:tab w:val="num" w:pos="1440"/>
        </w:tabs>
        <w:ind w:left="1440" w:hanging="360"/>
      </w:pPr>
      <w:rPr>
        <w:rFonts w:ascii="Wingdings" w:hAnsi="Wingdings" w:hint="default"/>
      </w:rPr>
    </w:lvl>
    <w:lvl w:ilvl="3" w:tplc="35B6139A" w:tentative="1">
      <w:start w:val="1"/>
      <w:numFmt w:val="bullet"/>
      <w:lvlText w:val=""/>
      <w:lvlJc w:val="left"/>
      <w:pPr>
        <w:tabs>
          <w:tab w:val="num" w:pos="2160"/>
        </w:tabs>
        <w:ind w:left="2160" w:hanging="360"/>
      </w:pPr>
      <w:rPr>
        <w:rFonts w:ascii="Symbol" w:hAnsi="Symbol" w:hint="default"/>
      </w:rPr>
    </w:lvl>
    <w:lvl w:ilvl="4" w:tplc="565A55F0" w:tentative="1">
      <w:start w:val="1"/>
      <w:numFmt w:val="bullet"/>
      <w:lvlText w:val="o"/>
      <w:lvlJc w:val="left"/>
      <w:pPr>
        <w:tabs>
          <w:tab w:val="num" w:pos="2880"/>
        </w:tabs>
        <w:ind w:left="2880" w:hanging="360"/>
      </w:pPr>
      <w:rPr>
        <w:rFonts w:ascii="Courier New" w:hAnsi="Courier New" w:cs="Courier New" w:hint="default"/>
      </w:rPr>
    </w:lvl>
    <w:lvl w:ilvl="5" w:tplc="44C211D8" w:tentative="1">
      <w:start w:val="1"/>
      <w:numFmt w:val="bullet"/>
      <w:lvlText w:val=""/>
      <w:lvlJc w:val="left"/>
      <w:pPr>
        <w:tabs>
          <w:tab w:val="num" w:pos="3600"/>
        </w:tabs>
        <w:ind w:left="3600" w:hanging="360"/>
      </w:pPr>
      <w:rPr>
        <w:rFonts w:ascii="Wingdings" w:hAnsi="Wingdings" w:hint="default"/>
      </w:rPr>
    </w:lvl>
    <w:lvl w:ilvl="6" w:tplc="D45EBC16" w:tentative="1">
      <w:start w:val="1"/>
      <w:numFmt w:val="bullet"/>
      <w:lvlText w:val=""/>
      <w:lvlJc w:val="left"/>
      <w:pPr>
        <w:tabs>
          <w:tab w:val="num" w:pos="4320"/>
        </w:tabs>
        <w:ind w:left="4320" w:hanging="360"/>
      </w:pPr>
      <w:rPr>
        <w:rFonts w:ascii="Symbol" w:hAnsi="Symbol" w:hint="default"/>
      </w:rPr>
    </w:lvl>
    <w:lvl w:ilvl="7" w:tplc="1662F2E8" w:tentative="1">
      <w:start w:val="1"/>
      <w:numFmt w:val="bullet"/>
      <w:lvlText w:val="o"/>
      <w:lvlJc w:val="left"/>
      <w:pPr>
        <w:tabs>
          <w:tab w:val="num" w:pos="5040"/>
        </w:tabs>
        <w:ind w:left="5040" w:hanging="360"/>
      </w:pPr>
      <w:rPr>
        <w:rFonts w:ascii="Courier New" w:hAnsi="Courier New" w:cs="Courier New" w:hint="default"/>
      </w:rPr>
    </w:lvl>
    <w:lvl w:ilvl="8" w:tplc="7512D892" w:tentative="1">
      <w:start w:val="1"/>
      <w:numFmt w:val="bullet"/>
      <w:lvlText w:val=""/>
      <w:lvlJc w:val="left"/>
      <w:pPr>
        <w:tabs>
          <w:tab w:val="num" w:pos="5760"/>
        </w:tabs>
        <w:ind w:left="5760" w:hanging="360"/>
      </w:pPr>
      <w:rPr>
        <w:rFonts w:ascii="Wingdings" w:hAnsi="Wingdings" w:hint="default"/>
      </w:rPr>
    </w:lvl>
  </w:abstractNum>
  <w:abstractNum w:abstractNumId="9" w15:restartNumberingAfterBreak="0">
    <w:nsid w:val="14315D6E"/>
    <w:multiLevelType w:val="hybridMultilevel"/>
    <w:tmpl w:val="3E5A7954"/>
    <w:lvl w:ilvl="0" w:tplc="A94683B4">
      <w:start w:val="1"/>
      <w:numFmt w:val="bullet"/>
      <w:lvlText w:val="-"/>
      <w:lvlJc w:val="left"/>
      <w:pPr>
        <w:tabs>
          <w:tab w:val="num" w:pos="360"/>
        </w:tabs>
        <w:ind w:left="360" w:hanging="360"/>
      </w:pPr>
      <w:rPr>
        <w:rFonts w:ascii="Courier New" w:hAnsi="Courier New" w:hint="default"/>
      </w:rPr>
    </w:lvl>
    <w:lvl w:ilvl="1" w:tplc="1A0ED69C" w:tentative="1">
      <w:start w:val="1"/>
      <w:numFmt w:val="bullet"/>
      <w:lvlText w:val="o"/>
      <w:lvlJc w:val="left"/>
      <w:pPr>
        <w:tabs>
          <w:tab w:val="num" w:pos="360"/>
        </w:tabs>
        <w:ind w:left="360" w:hanging="360"/>
      </w:pPr>
      <w:rPr>
        <w:rFonts w:ascii="Courier New" w:hAnsi="Courier New" w:cs="Courier New" w:hint="default"/>
      </w:rPr>
    </w:lvl>
    <w:lvl w:ilvl="2" w:tplc="B56ED3AA" w:tentative="1">
      <w:start w:val="1"/>
      <w:numFmt w:val="bullet"/>
      <w:lvlText w:val=""/>
      <w:lvlJc w:val="left"/>
      <w:pPr>
        <w:tabs>
          <w:tab w:val="num" w:pos="1080"/>
        </w:tabs>
        <w:ind w:left="1080" w:hanging="360"/>
      </w:pPr>
      <w:rPr>
        <w:rFonts w:ascii="Wingdings" w:hAnsi="Wingdings" w:hint="default"/>
      </w:rPr>
    </w:lvl>
    <w:lvl w:ilvl="3" w:tplc="CDDCF406" w:tentative="1">
      <w:start w:val="1"/>
      <w:numFmt w:val="bullet"/>
      <w:lvlText w:val=""/>
      <w:lvlJc w:val="left"/>
      <w:pPr>
        <w:tabs>
          <w:tab w:val="num" w:pos="1800"/>
        </w:tabs>
        <w:ind w:left="1800" w:hanging="360"/>
      </w:pPr>
      <w:rPr>
        <w:rFonts w:ascii="Symbol" w:hAnsi="Symbol" w:hint="default"/>
      </w:rPr>
    </w:lvl>
    <w:lvl w:ilvl="4" w:tplc="181EB7F4" w:tentative="1">
      <w:start w:val="1"/>
      <w:numFmt w:val="bullet"/>
      <w:lvlText w:val="o"/>
      <w:lvlJc w:val="left"/>
      <w:pPr>
        <w:tabs>
          <w:tab w:val="num" w:pos="2520"/>
        </w:tabs>
        <w:ind w:left="2520" w:hanging="360"/>
      </w:pPr>
      <w:rPr>
        <w:rFonts w:ascii="Courier New" w:hAnsi="Courier New" w:cs="Courier New" w:hint="default"/>
      </w:rPr>
    </w:lvl>
    <w:lvl w:ilvl="5" w:tplc="89923FB6" w:tentative="1">
      <w:start w:val="1"/>
      <w:numFmt w:val="bullet"/>
      <w:lvlText w:val=""/>
      <w:lvlJc w:val="left"/>
      <w:pPr>
        <w:tabs>
          <w:tab w:val="num" w:pos="3240"/>
        </w:tabs>
        <w:ind w:left="3240" w:hanging="360"/>
      </w:pPr>
      <w:rPr>
        <w:rFonts w:ascii="Wingdings" w:hAnsi="Wingdings" w:hint="default"/>
      </w:rPr>
    </w:lvl>
    <w:lvl w:ilvl="6" w:tplc="94B09B38" w:tentative="1">
      <w:start w:val="1"/>
      <w:numFmt w:val="bullet"/>
      <w:lvlText w:val=""/>
      <w:lvlJc w:val="left"/>
      <w:pPr>
        <w:tabs>
          <w:tab w:val="num" w:pos="3960"/>
        </w:tabs>
        <w:ind w:left="3960" w:hanging="360"/>
      </w:pPr>
      <w:rPr>
        <w:rFonts w:ascii="Symbol" w:hAnsi="Symbol" w:hint="default"/>
      </w:rPr>
    </w:lvl>
    <w:lvl w:ilvl="7" w:tplc="4DEA5CC8" w:tentative="1">
      <w:start w:val="1"/>
      <w:numFmt w:val="bullet"/>
      <w:lvlText w:val="o"/>
      <w:lvlJc w:val="left"/>
      <w:pPr>
        <w:tabs>
          <w:tab w:val="num" w:pos="4680"/>
        </w:tabs>
        <w:ind w:left="4680" w:hanging="360"/>
      </w:pPr>
      <w:rPr>
        <w:rFonts w:ascii="Courier New" w:hAnsi="Courier New" w:cs="Courier New" w:hint="default"/>
      </w:rPr>
    </w:lvl>
    <w:lvl w:ilvl="8" w:tplc="FDF2E7A0" w:tentative="1">
      <w:start w:val="1"/>
      <w:numFmt w:val="bullet"/>
      <w:lvlText w:val=""/>
      <w:lvlJc w:val="left"/>
      <w:pPr>
        <w:tabs>
          <w:tab w:val="num" w:pos="5400"/>
        </w:tabs>
        <w:ind w:left="5400" w:hanging="360"/>
      </w:pPr>
      <w:rPr>
        <w:rFonts w:ascii="Wingdings" w:hAnsi="Wingdings" w:hint="default"/>
      </w:rPr>
    </w:lvl>
  </w:abstractNum>
  <w:abstractNum w:abstractNumId="10" w15:restartNumberingAfterBreak="0">
    <w:nsid w:val="16381B82"/>
    <w:multiLevelType w:val="hybridMultilevel"/>
    <w:tmpl w:val="F0BCF6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A277382"/>
    <w:multiLevelType w:val="multilevel"/>
    <w:tmpl w:val="61C8902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E0A2EDF"/>
    <w:multiLevelType w:val="hybridMultilevel"/>
    <w:tmpl w:val="BB5069B8"/>
    <w:lvl w:ilvl="0" w:tplc="1A348944">
      <w:start w:val="1"/>
      <w:numFmt w:val="bullet"/>
      <w:lvlText w:val=""/>
      <w:lvlJc w:val="left"/>
      <w:pPr>
        <w:ind w:left="360" w:hanging="360"/>
      </w:pPr>
      <w:rPr>
        <w:rFonts w:ascii="Wingdings" w:hAnsi="Wingdings" w:hint="default"/>
      </w:rPr>
    </w:lvl>
    <w:lvl w:ilvl="1" w:tplc="8A8C8646" w:tentative="1">
      <w:start w:val="1"/>
      <w:numFmt w:val="bullet"/>
      <w:lvlText w:val="o"/>
      <w:lvlJc w:val="left"/>
      <w:pPr>
        <w:ind w:left="1080" w:hanging="360"/>
      </w:pPr>
      <w:rPr>
        <w:rFonts w:ascii="Courier New" w:hAnsi="Courier New" w:cs="Courier New" w:hint="default"/>
      </w:rPr>
    </w:lvl>
    <w:lvl w:ilvl="2" w:tplc="A9828238" w:tentative="1">
      <w:start w:val="1"/>
      <w:numFmt w:val="bullet"/>
      <w:lvlText w:val=""/>
      <w:lvlJc w:val="left"/>
      <w:pPr>
        <w:ind w:left="1800" w:hanging="360"/>
      </w:pPr>
      <w:rPr>
        <w:rFonts w:ascii="Wingdings" w:hAnsi="Wingdings" w:hint="default"/>
      </w:rPr>
    </w:lvl>
    <w:lvl w:ilvl="3" w:tplc="1E8C3986" w:tentative="1">
      <w:start w:val="1"/>
      <w:numFmt w:val="bullet"/>
      <w:lvlText w:val=""/>
      <w:lvlJc w:val="left"/>
      <w:pPr>
        <w:ind w:left="2520" w:hanging="360"/>
      </w:pPr>
      <w:rPr>
        <w:rFonts w:ascii="Symbol" w:hAnsi="Symbol" w:hint="default"/>
      </w:rPr>
    </w:lvl>
    <w:lvl w:ilvl="4" w:tplc="446C40E0" w:tentative="1">
      <w:start w:val="1"/>
      <w:numFmt w:val="bullet"/>
      <w:lvlText w:val="o"/>
      <w:lvlJc w:val="left"/>
      <w:pPr>
        <w:ind w:left="3240" w:hanging="360"/>
      </w:pPr>
      <w:rPr>
        <w:rFonts w:ascii="Courier New" w:hAnsi="Courier New" w:cs="Courier New" w:hint="default"/>
      </w:rPr>
    </w:lvl>
    <w:lvl w:ilvl="5" w:tplc="5476986E" w:tentative="1">
      <w:start w:val="1"/>
      <w:numFmt w:val="bullet"/>
      <w:lvlText w:val=""/>
      <w:lvlJc w:val="left"/>
      <w:pPr>
        <w:ind w:left="3960" w:hanging="360"/>
      </w:pPr>
      <w:rPr>
        <w:rFonts w:ascii="Wingdings" w:hAnsi="Wingdings" w:hint="default"/>
      </w:rPr>
    </w:lvl>
    <w:lvl w:ilvl="6" w:tplc="4710A80E" w:tentative="1">
      <w:start w:val="1"/>
      <w:numFmt w:val="bullet"/>
      <w:lvlText w:val=""/>
      <w:lvlJc w:val="left"/>
      <w:pPr>
        <w:ind w:left="4680" w:hanging="360"/>
      </w:pPr>
      <w:rPr>
        <w:rFonts w:ascii="Symbol" w:hAnsi="Symbol" w:hint="default"/>
      </w:rPr>
    </w:lvl>
    <w:lvl w:ilvl="7" w:tplc="B8EE30A0" w:tentative="1">
      <w:start w:val="1"/>
      <w:numFmt w:val="bullet"/>
      <w:lvlText w:val="o"/>
      <w:lvlJc w:val="left"/>
      <w:pPr>
        <w:ind w:left="5400" w:hanging="360"/>
      </w:pPr>
      <w:rPr>
        <w:rFonts w:ascii="Courier New" w:hAnsi="Courier New" w:cs="Courier New" w:hint="default"/>
      </w:rPr>
    </w:lvl>
    <w:lvl w:ilvl="8" w:tplc="F556A86E" w:tentative="1">
      <w:start w:val="1"/>
      <w:numFmt w:val="bullet"/>
      <w:lvlText w:val=""/>
      <w:lvlJc w:val="left"/>
      <w:pPr>
        <w:ind w:left="6120" w:hanging="360"/>
      </w:pPr>
      <w:rPr>
        <w:rFonts w:ascii="Wingdings" w:hAnsi="Wingdings" w:hint="default"/>
      </w:rPr>
    </w:lvl>
  </w:abstractNum>
  <w:abstractNum w:abstractNumId="13" w15:restartNumberingAfterBreak="0">
    <w:nsid w:val="1FF419F5"/>
    <w:multiLevelType w:val="hybridMultilevel"/>
    <w:tmpl w:val="FE000EBC"/>
    <w:lvl w:ilvl="0" w:tplc="276811FE">
      <w:start w:val="1"/>
      <w:numFmt w:val="decimal"/>
      <w:lvlText w:val="%1."/>
      <w:lvlJc w:val="left"/>
      <w:pPr>
        <w:ind w:left="720" w:hanging="360"/>
      </w:pPr>
    </w:lvl>
    <w:lvl w:ilvl="1" w:tplc="BEA69670">
      <w:start w:val="1"/>
      <w:numFmt w:val="lowerLetter"/>
      <w:lvlText w:val="%2."/>
      <w:lvlJc w:val="left"/>
      <w:pPr>
        <w:ind w:left="1440" w:hanging="360"/>
      </w:pPr>
    </w:lvl>
    <w:lvl w:ilvl="2" w:tplc="C20AAD04" w:tentative="1">
      <w:start w:val="1"/>
      <w:numFmt w:val="lowerRoman"/>
      <w:lvlText w:val="%3."/>
      <w:lvlJc w:val="right"/>
      <w:pPr>
        <w:ind w:left="2160" w:hanging="180"/>
      </w:pPr>
    </w:lvl>
    <w:lvl w:ilvl="3" w:tplc="0DFA976E" w:tentative="1">
      <w:start w:val="1"/>
      <w:numFmt w:val="decimal"/>
      <w:lvlText w:val="%4."/>
      <w:lvlJc w:val="left"/>
      <w:pPr>
        <w:ind w:left="2880" w:hanging="360"/>
      </w:pPr>
    </w:lvl>
    <w:lvl w:ilvl="4" w:tplc="E3968082" w:tentative="1">
      <w:start w:val="1"/>
      <w:numFmt w:val="lowerLetter"/>
      <w:lvlText w:val="%5."/>
      <w:lvlJc w:val="left"/>
      <w:pPr>
        <w:ind w:left="3600" w:hanging="360"/>
      </w:pPr>
    </w:lvl>
    <w:lvl w:ilvl="5" w:tplc="A1ACE596" w:tentative="1">
      <w:start w:val="1"/>
      <w:numFmt w:val="lowerRoman"/>
      <w:lvlText w:val="%6."/>
      <w:lvlJc w:val="right"/>
      <w:pPr>
        <w:ind w:left="4320" w:hanging="180"/>
      </w:pPr>
    </w:lvl>
    <w:lvl w:ilvl="6" w:tplc="4ABEC7D6" w:tentative="1">
      <w:start w:val="1"/>
      <w:numFmt w:val="decimal"/>
      <w:lvlText w:val="%7."/>
      <w:lvlJc w:val="left"/>
      <w:pPr>
        <w:ind w:left="5040" w:hanging="360"/>
      </w:pPr>
    </w:lvl>
    <w:lvl w:ilvl="7" w:tplc="DC983A88" w:tentative="1">
      <w:start w:val="1"/>
      <w:numFmt w:val="lowerLetter"/>
      <w:lvlText w:val="%8."/>
      <w:lvlJc w:val="left"/>
      <w:pPr>
        <w:ind w:left="5760" w:hanging="360"/>
      </w:pPr>
    </w:lvl>
    <w:lvl w:ilvl="8" w:tplc="BDD8AB9A" w:tentative="1">
      <w:start w:val="1"/>
      <w:numFmt w:val="lowerRoman"/>
      <w:lvlText w:val="%9."/>
      <w:lvlJc w:val="right"/>
      <w:pPr>
        <w:ind w:left="6480" w:hanging="180"/>
      </w:pPr>
    </w:lvl>
  </w:abstractNum>
  <w:abstractNum w:abstractNumId="14" w15:restartNumberingAfterBreak="0">
    <w:nsid w:val="20BB5E38"/>
    <w:multiLevelType w:val="hybridMultilevel"/>
    <w:tmpl w:val="88FA7DA0"/>
    <w:lvl w:ilvl="0" w:tplc="5C709F00">
      <w:start w:val="1"/>
      <w:numFmt w:val="bullet"/>
      <w:lvlText w:val=""/>
      <w:lvlJc w:val="left"/>
      <w:pPr>
        <w:tabs>
          <w:tab w:val="num" w:pos="360"/>
        </w:tabs>
        <w:ind w:left="360" w:hanging="360"/>
      </w:pPr>
      <w:rPr>
        <w:rFonts w:ascii="Wingdings" w:hAnsi="Wingdings" w:hint="default"/>
      </w:rPr>
    </w:lvl>
    <w:lvl w:ilvl="1" w:tplc="60CAAE3A" w:tentative="1">
      <w:start w:val="1"/>
      <w:numFmt w:val="bullet"/>
      <w:lvlText w:val="o"/>
      <w:lvlJc w:val="left"/>
      <w:pPr>
        <w:tabs>
          <w:tab w:val="num" w:pos="1080"/>
        </w:tabs>
        <w:ind w:left="1080" w:hanging="360"/>
      </w:pPr>
      <w:rPr>
        <w:rFonts w:ascii="Courier New" w:hAnsi="Courier New" w:cs="Courier New" w:hint="default"/>
      </w:rPr>
    </w:lvl>
    <w:lvl w:ilvl="2" w:tplc="70EA4A8C" w:tentative="1">
      <w:start w:val="1"/>
      <w:numFmt w:val="bullet"/>
      <w:lvlText w:val=""/>
      <w:lvlJc w:val="left"/>
      <w:pPr>
        <w:tabs>
          <w:tab w:val="num" w:pos="1800"/>
        </w:tabs>
        <w:ind w:left="1800" w:hanging="360"/>
      </w:pPr>
      <w:rPr>
        <w:rFonts w:ascii="Wingdings" w:hAnsi="Wingdings" w:hint="default"/>
      </w:rPr>
    </w:lvl>
    <w:lvl w:ilvl="3" w:tplc="295E5F92" w:tentative="1">
      <w:start w:val="1"/>
      <w:numFmt w:val="bullet"/>
      <w:lvlText w:val=""/>
      <w:lvlJc w:val="left"/>
      <w:pPr>
        <w:tabs>
          <w:tab w:val="num" w:pos="2520"/>
        </w:tabs>
        <w:ind w:left="2520" w:hanging="360"/>
      </w:pPr>
      <w:rPr>
        <w:rFonts w:ascii="Symbol" w:hAnsi="Symbol" w:hint="default"/>
      </w:rPr>
    </w:lvl>
    <w:lvl w:ilvl="4" w:tplc="CD408C4E" w:tentative="1">
      <w:start w:val="1"/>
      <w:numFmt w:val="bullet"/>
      <w:lvlText w:val="o"/>
      <w:lvlJc w:val="left"/>
      <w:pPr>
        <w:tabs>
          <w:tab w:val="num" w:pos="3240"/>
        </w:tabs>
        <w:ind w:left="3240" w:hanging="360"/>
      </w:pPr>
      <w:rPr>
        <w:rFonts w:ascii="Courier New" w:hAnsi="Courier New" w:cs="Courier New" w:hint="default"/>
      </w:rPr>
    </w:lvl>
    <w:lvl w:ilvl="5" w:tplc="EEC23F5C" w:tentative="1">
      <w:start w:val="1"/>
      <w:numFmt w:val="bullet"/>
      <w:lvlText w:val=""/>
      <w:lvlJc w:val="left"/>
      <w:pPr>
        <w:tabs>
          <w:tab w:val="num" w:pos="3960"/>
        </w:tabs>
        <w:ind w:left="3960" w:hanging="360"/>
      </w:pPr>
      <w:rPr>
        <w:rFonts w:ascii="Wingdings" w:hAnsi="Wingdings" w:hint="default"/>
      </w:rPr>
    </w:lvl>
    <w:lvl w:ilvl="6" w:tplc="2722D0B8" w:tentative="1">
      <w:start w:val="1"/>
      <w:numFmt w:val="bullet"/>
      <w:lvlText w:val=""/>
      <w:lvlJc w:val="left"/>
      <w:pPr>
        <w:tabs>
          <w:tab w:val="num" w:pos="4680"/>
        </w:tabs>
        <w:ind w:left="4680" w:hanging="360"/>
      </w:pPr>
      <w:rPr>
        <w:rFonts w:ascii="Symbol" w:hAnsi="Symbol" w:hint="default"/>
      </w:rPr>
    </w:lvl>
    <w:lvl w:ilvl="7" w:tplc="C8DC176E" w:tentative="1">
      <w:start w:val="1"/>
      <w:numFmt w:val="bullet"/>
      <w:lvlText w:val="o"/>
      <w:lvlJc w:val="left"/>
      <w:pPr>
        <w:tabs>
          <w:tab w:val="num" w:pos="5400"/>
        </w:tabs>
        <w:ind w:left="5400" w:hanging="360"/>
      </w:pPr>
      <w:rPr>
        <w:rFonts w:ascii="Courier New" w:hAnsi="Courier New" w:cs="Courier New" w:hint="default"/>
      </w:rPr>
    </w:lvl>
    <w:lvl w:ilvl="8" w:tplc="341445A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6FA70A0"/>
    <w:multiLevelType w:val="hybridMultilevel"/>
    <w:tmpl w:val="FB56D0AE"/>
    <w:lvl w:ilvl="0" w:tplc="36CE0744">
      <w:start w:val="1"/>
      <w:numFmt w:val="bullet"/>
      <w:lvlText w:val=""/>
      <w:lvlJc w:val="left"/>
      <w:pPr>
        <w:tabs>
          <w:tab w:val="num" w:pos="360"/>
        </w:tabs>
        <w:ind w:left="360" w:hanging="360"/>
      </w:pPr>
      <w:rPr>
        <w:rFonts w:ascii="Wingdings" w:hAnsi="Wingdings" w:hint="default"/>
      </w:rPr>
    </w:lvl>
    <w:lvl w:ilvl="1" w:tplc="FBE4E5A6" w:tentative="1">
      <w:start w:val="1"/>
      <w:numFmt w:val="bullet"/>
      <w:lvlText w:val="o"/>
      <w:lvlJc w:val="left"/>
      <w:pPr>
        <w:tabs>
          <w:tab w:val="num" w:pos="1080"/>
        </w:tabs>
        <w:ind w:left="1080" w:hanging="360"/>
      </w:pPr>
      <w:rPr>
        <w:rFonts w:ascii="Courier New" w:hAnsi="Courier New" w:cs="Courier New" w:hint="default"/>
      </w:rPr>
    </w:lvl>
    <w:lvl w:ilvl="2" w:tplc="C7DE10BC" w:tentative="1">
      <w:start w:val="1"/>
      <w:numFmt w:val="bullet"/>
      <w:lvlText w:val=""/>
      <w:lvlJc w:val="left"/>
      <w:pPr>
        <w:tabs>
          <w:tab w:val="num" w:pos="1800"/>
        </w:tabs>
        <w:ind w:left="1800" w:hanging="360"/>
      </w:pPr>
      <w:rPr>
        <w:rFonts w:ascii="Wingdings" w:hAnsi="Wingdings" w:hint="default"/>
      </w:rPr>
    </w:lvl>
    <w:lvl w:ilvl="3" w:tplc="4FF6E0EA" w:tentative="1">
      <w:start w:val="1"/>
      <w:numFmt w:val="bullet"/>
      <w:lvlText w:val=""/>
      <w:lvlJc w:val="left"/>
      <w:pPr>
        <w:tabs>
          <w:tab w:val="num" w:pos="2520"/>
        </w:tabs>
        <w:ind w:left="2520" w:hanging="360"/>
      </w:pPr>
      <w:rPr>
        <w:rFonts w:ascii="Symbol" w:hAnsi="Symbol" w:hint="default"/>
      </w:rPr>
    </w:lvl>
    <w:lvl w:ilvl="4" w:tplc="F206876C" w:tentative="1">
      <w:start w:val="1"/>
      <w:numFmt w:val="bullet"/>
      <w:lvlText w:val="o"/>
      <w:lvlJc w:val="left"/>
      <w:pPr>
        <w:tabs>
          <w:tab w:val="num" w:pos="3240"/>
        </w:tabs>
        <w:ind w:left="3240" w:hanging="360"/>
      </w:pPr>
      <w:rPr>
        <w:rFonts w:ascii="Courier New" w:hAnsi="Courier New" w:cs="Courier New" w:hint="default"/>
      </w:rPr>
    </w:lvl>
    <w:lvl w:ilvl="5" w:tplc="BE182DEA" w:tentative="1">
      <w:start w:val="1"/>
      <w:numFmt w:val="bullet"/>
      <w:lvlText w:val=""/>
      <w:lvlJc w:val="left"/>
      <w:pPr>
        <w:tabs>
          <w:tab w:val="num" w:pos="3960"/>
        </w:tabs>
        <w:ind w:left="3960" w:hanging="360"/>
      </w:pPr>
      <w:rPr>
        <w:rFonts w:ascii="Wingdings" w:hAnsi="Wingdings" w:hint="default"/>
      </w:rPr>
    </w:lvl>
    <w:lvl w:ilvl="6" w:tplc="B560A75E" w:tentative="1">
      <w:start w:val="1"/>
      <w:numFmt w:val="bullet"/>
      <w:lvlText w:val=""/>
      <w:lvlJc w:val="left"/>
      <w:pPr>
        <w:tabs>
          <w:tab w:val="num" w:pos="4680"/>
        </w:tabs>
        <w:ind w:left="4680" w:hanging="360"/>
      </w:pPr>
      <w:rPr>
        <w:rFonts w:ascii="Symbol" w:hAnsi="Symbol" w:hint="default"/>
      </w:rPr>
    </w:lvl>
    <w:lvl w:ilvl="7" w:tplc="4118C182" w:tentative="1">
      <w:start w:val="1"/>
      <w:numFmt w:val="bullet"/>
      <w:lvlText w:val="o"/>
      <w:lvlJc w:val="left"/>
      <w:pPr>
        <w:tabs>
          <w:tab w:val="num" w:pos="5400"/>
        </w:tabs>
        <w:ind w:left="5400" w:hanging="360"/>
      </w:pPr>
      <w:rPr>
        <w:rFonts w:ascii="Courier New" w:hAnsi="Courier New" w:cs="Courier New" w:hint="default"/>
      </w:rPr>
    </w:lvl>
    <w:lvl w:ilvl="8" w:tplc="47586E5A"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7CB474F"/>
    <w:multiLevelType w:val="hybridMultilevel"/>
    <w:tmpl w:val="CFB634E0"/>
    <w:lvl w:ilvl="0" w:tplc="5E46222A">
      <w:start w:val="1"/>
      <w:numFmt w:val="bullet"/>
      <w:lvlText w:val="o"/>
      <w:lvlJc w:val="left"/>
      <w:pPr>
        <w:tabs>
          <w:tab w:val="num" w:pos="3192"/>
        </w:tabs>
        <w:ind w:left="3192" w:hanging="360"/>
      </w:pPr>
      <w:rPr>
        <w:rFonts w:ascii="Courier New" w:hAnsi="Courier New" w:cs="Courier New" w:hint="default"/>
      </w:rPr>
    </w:lvl>
    <w:lvl w:ilvl="1" w:tplc="ECBC92E2" w:tentative="1">
      <w:start w:val="1"/>
      <w:numFmt w:val="bullet"/>
      <w:lvlText w:val="o"/>
      <w:lvlJc w:val="left"/>
      <w:pPr>
        <w:tabs>
          <w:tab w:val="num" w:pos="5688"/>
        </w:tabs>
        <w:ind w:left="5688" w:hanging="360"/>
      </w:pPr>
      <w:rPr>
        <w:rFonts w:ascii="Courier New" w:hAnsi="Courier New" w:cs="Courier New" w:hint="default"/>
      </w:rPr>
    </w:lvl>
    <w:lvl w:ilvl="2" w:tplc="87FA1942" w:tentative="1">
      <w:start w:val="1"/>
      <w:numFmt w:val="bullet"/>
      <w:lvlText w:val=""/>
      <w:lvlJc w:val="left"/>
      <w:pPr>
        <w:tabs>
          <w:tab w:val="num" w:pos="6408"/>
        </w:tabs>
        <w:ind w:left="6408" w:hanging="360"/>
      </w:pPr>
      <w:rPr>
        <w:rFonts w:ascii="Wingdings" w:hAnsi="Wingdings" w:hint="default"/>
      </w:rPr>
    </w:lvl>
    <w:lvl w:ilvl="3" w:tplc="62AE021A" w:tentative="1">
      <w:start w:val="1"/>
      <w:numFmt w:val="bullet"/>
      <w:lvlText w:val=""/>
      <w:lvlJc w:val="left"/>
      <w:pPr>
        <w:tabs>
          <w:tab w:val="num" w:pos="7128"/>
        </w:tabs>
        <w:ind w:left="7128" w:hanging="360"/>
      </w:pPr>
      <w:rPr>
        <w:rFonts w:ascii="Symbol" w:hAnsi="Symbol" w:hint="default"/>
      </w:rPr>
    </w:lvl>
    <w:lvl w:ilvl="4" w:tplc="200CD56C" w:tentative="1">
      <w:start w:val="1"/>
      <w:numFmt w:val="bullet"/>
      <w:lvlText w:val="o"/>
      <w:lvlJc w:val="left"/>
      <w:pPr>
        <w:tabs>
          <w:tab w:val="num" w:pos="7848"/>
        </w:tabs>
        <w:ind w:left="7848" w:hanging="360"/>
      </w:pPr>
      <w:rPr>
        <w:rFonts w:ascii="Courier New" w:hAnsi="Courier New" w:cs="Courier New" w:hint="default"/>
      </w:rPr>
    </w:lvl>
    <w:lvl w:ilvl="5" w:tplc="2FD420B4" w:tentative="1">
      <w:start w:val="1"/>
      <w:numFmt w:val="bullet"/>
      <w:lvlText w:val=""/>
      <w:lvlJc w:val="left"/>
      <w:pPr>
        <w:tabs>
          <w:tab w:val="num" w:pos="8568"/>
        </w:tabs>
        <w:ind w:left="8568" w:hanging="360"/>
      </w:pPr>
      <w:rPr>
        <w:rFonts w:ascii="Wingdings" w:hAnsi="Wingdings" w:hint="default"/>
      </w:rPr>
    </w:lvl>
    <w:lvl w:ilvl="6" w:tplc="DA6E385E" w:tentative="1">
      <w:start w:val="1"/>
      <w:numFmt w:val="bullet"/>
      <w:lvlText w:val=""/>
      <w:lvlJc w:val="left"/>
      <w:pPr>
        <w:tabs>
          <w:tab w:val="num" w:pos="9288"/>
        </w:tabs>
        <w:ind w:left="9288" w:hanging="360"/>
      </w:pPr>
      <w:rPr>
        <w:rFonts w:ascii="Symbol" w:hAnsi="Symbol" w:hint="default"/>
      </w:rPr>
    </w:lvl>
    <w:lvl w:ilvl="7" w:tplc="BD04E900" w:tentative="1">
      <w:start w:val="1"/>
      <w:numFmt w:val="bullet"/>
      <w:lvlText w:val="o"/>
      <w:lvlJc w:val="left"/>
      <w:pPr>
        <w:tabs>
          <w:tab w:val="num" w:pos="10008"/>
        </w:tabs>
        <w:ind w:left="10008" w:hanging="360"/>
      </w:pPr>
      <w:rPr>
        <w:rFonts w:ascii="Courier New" w:hAnsi="Courier New" w:cs="Courier New" w:hint="default"/>
      </w:rPr>
    </w:lvl>
    <w:lvl w:ilvl="8" w:tplc="357C2EFA" w:tentative="1">
      <w:start w:val="1"/>
      <w:numFmt w:val="bullet"/>
      <w:lvlText w:val=""/>
      <w:lvlJc w:val="left"/>
      <w:pPr>
        <w:tabs>
          <w:tab w:val="num" w:pos="10728"/>
        </w:tabs>
        <w:ind w:left="10728" w:hanging="360"/>
      </w:pPr>
      <w:rPr>
        <w:rFonts w:ascii="Wingdings" w:hAnsi="Wingdings" w:hint="default"/>
      </w:rPr>
    </w:lvl>
  </w:abstractNum>
  <w:abstractNum w:abstractNumId="17" w15:restartNumberingAfterBreak="0">
    <w:nsid w:val="2B9351B3"/>
    <w:multiLevelType w:val="hybridMultilevel"/>
    <w:tmpl w:val="00D2B96A"/>
    <w:lvl w:ilvl="0" w:tplc="86CE2460">
      <w:start w:val="1"/>
      <w:numFmt w:val="bullet"/>
      <w:lvlText w:val=""/>
      <w:lvlJc w:val="left"/>
      <w:pPr>
        <w:tabs>
          <w:tab w:val="num" w:pos="2136"/>
        </w:tabs>
        <w:ind w:left="2136" w:hanging="360"/>
      </w:pPr>
      <w:rPr>
        <w:rFonts w:ascii="Wingdings" w:hAnsi="Wingdings" w:hint="default"/>
      </w:rPr>
    </w:lvl>
    <w:lvl w:ilvl="1" w:tplc="D62271FA" w:tentative="1">
      <w:start w:val="1"/>
      <w:numFmt w:val="bullet"/>
      <w:lvlText w:val="o"/>
      <w:lvlJc w:val="left"/>
      <w:pPr>
        <w:tabs>
          <w:tab w:val="num" w:pos="2856"/>
        </w:tabs>
        <w:ind w:left="2856" w:hanging="360"/>
      </w:pPr>
      <w:rPr>
        <w:rFonts w:ascii="Courier New" w:hAnsi="Courier New" w:cs="Courier New" w:hint="default"/>
      </w:rPr>
    </w:lvl>
    <w:lvl w:ilvl="2" w:tplc="EC9A5F56" w:tentative="1">
      <w:start w:val="1"/>
      <w:numFmt w:val="bullet"/>
      <w:lvlText w:val=""/>
      <w:lvlJc w:val="left"/>
      <w:pPr>
        <w:tabs>
          <w:tab w:val="num" w:pos="3576"/>
        </w:tabs>
        <w:ind w:left="3576" w:hanging="360"/>
      </w:pPr>
      <w:rPr>
        <w:rFonts w:ascii="Wingdings" w:hAnsi="Wingdings" w:hint="default"/>
      </w:rPr>
    </w:lvl>
    <w:lvl w:ilvl="3" w:tplc="C844765C" w:tentative="1">
      <w:start w:val="1"/>
      <w:numFmt w:val="bullet"/>
      <w:lvlText w:val=""/>
      <w:lvlJc w:val="left"/>
      <w:pPr>
        <w:tabs>
          <w:tab w:val="num" w:pos="4296"/>
        </w:tabs>
        <w:ind w:left="4296" w:hanging="360"/>
      </w:pPr>
      <w:rPr>
        <w:rFonts w:ascii="Symbol" w:hAnsi="Symbol" w:hint="default"/>
      </w:rPr>
    </w:lvl>
    <w:lvl w:ilvl="4" w:tplc="161CAB14" w:tentative="1">
      <w:start w:val="1"/>
      <w:numFmt w:val="bullet"/>
      <w:lvlText w:val="o"/>
      <w:lvlJc w:val="left"/>
      <w:pPr>
        <w:tabs>
          <w:tab w:val="num" w:pos="5016"/>
        </w:tabs>
        <w:ind w:left="5016" w:hanging="360"/>
      </w:pPr>
      <w:rPr>
        <w:rFonts w:ascii="Courier New" w:hAnsi="Courier New" w:cs="Courier New" w:hint="default"/>
      </w:rPr>
    </w:lvl>
    <w:lvl w:ilvl="5" w:tplc="C222492A" w:tentative="1">
      <w:start w:val="1"/>
      <w:numFmt w:val="bullet"/>
      <w:lvlText w:val=""/>
      <w:lvlJc w:val="left"/>
      <w:pPr>
        <w:tabs>
          <w:tab w:val="num" w:pos="5736"/>
        </w:tabs>
        <w:ind w:left="5736" w:hanging="360"/>
      </w:pPr>
      <w:rPr>
        <w:rFonts w:ascii="Wingdings" w:hAnsi="Wingdings" w:hint="default"/>
      </w:rPr>
    </w:lvl>
    <w:lvl w:ilvl="6" w:tplc="51C8FD0C" w:tentative="1">
      <w:start w:val="1"/>
      <w:numFmt w:val="bullet"/>
      <w:lvlText w:val=""/>
      <w:lvlJc w:val="left"/>
      <w:pPr>
        <w:tabs>
          <w:tab w:val="num" w:pos="6456"/>
        </w:tabs>
        <w:ind w:left="6456" w:hanging="360"/>
      </w:pPr>
      <w:rPr>
        <w:rFonts w:ascii="Symbol" w:hAnsi="Symbol" w:hint="default"/>
      </w:rPr>
    </w:lvl>
    <w:lvl w:ilvl="7" w:tplc="7E66ADB2" w:tentative="1">
      <w:start w:val="1"/>
      <w:numFmt w:val="bullet"/>
      <w:lvlText w:val="o"/>
      <w:lvlJc w:val="left"/>
      <w:pPr>
        <w:tabs>
          <w:tab w:val="num" w:pos="7176"/>
        </w:tabs>
        <w:ind w:left="7176" w:hanging="360"/>
      </w:pPr>
      <w:rPr>
        <w:rFonts w:ascii="Courier New" w:hAnsi="Courier New" w:cs="Courier New" w:hint="default"/>
      </w:rPr>
    </w:lvl>
    <w:lvl w:ilvl="8" w:tplc="F4A61D5C" w:tentative="1">
      <w:start w:val="1"/>
      <w:numFmt w:val="bullet"/>
      <w:lvlText w:val=""/>
      <w:lvlJc w:val="left"/>
      <w:pPr>
        <w:tabs>
          <w:tab w:val="num" w:pos="7896"/>
        </w:tabs>
        <w:ind w:left="7896" w:hanging="360"/>
      </w:pPr>
      <w:rPr>
        <w:rFonts w:ascii="Wingdings" w:hAnsi="Wingdings" w:hint="default"/>
      </w:rPr>
    </w:lvl>
  </w:abstractNum>
  <w:abstractNum w:abstractNumId="18" w15:restartNumberingAfterBreak="0">
    <w:nsid w:val="312C2A80"/>
    <w:multiLevelType w:val="hybridMultilevel"/>
    <w:tmpl w:val="5E567636"/>
    <w:lvl w:ilvl="0" w:tplc="2958775E">
      <w:start w:val="1"/>
      <w:numFmt w:val="bullet"/>
      <w:lvlText w:val=""/>
      <w:lvlJc w:val="left"/>
      <w:pPr>
        <w:tabs>
          <w:tab w:val="num" w:pos="360"/>
        </w:tabs>
        <w:ind w:left="360" w:hanging="360"/>
      </w:pPr>
      <w:rPr>
        <w:rFonts w:ascii="Wingdings" w:hAnsi="Wingdings" w:hint="default"/>
      </w:rPr>
    </w:lvl>
    <w:lvl w:ilvl="1" w:tplc="BEBA6630" w:tentative="1">
      <w:start w:val="1"/>
      <w:numFmt w:val="bullet"/>
      <w:lvlText w:val="o"/>
      <w:lvlJc w:val="left"/>
      <w:pPr>
        <w:tabs>
          <w:tab w:val="num" w:pos="360"/>
        </w:tabs>
        <w:ind w:left="360" w:hanging="360"/>
      </w:pPr>
      <w:rPr>
        <w:rFonts w:ascii="Courier New" w:hAnsi="Courier New" w:cs="Courier New" w:hint="default"/>
      </w:rPr>
    </w:lvl>
    <w:lvl w:ilvl="2" w:tplc="D6DEB5CC" w:tentative="1">
      <w:start w:val="1"/>
      <w:numFmt w:val="bullet"/>
      <w:lvlText w:val=""/>
      <w:lvlJc w:val="left"/>
      <w:pPr>
        <w:tabs>
          <w:tab w:val="num" w:pos="1080"/>
        </w:tabs>
        <w:ind w:left="1080" w:hanging="360"/>
      </w:pPr>
      <w:rPr>
        <w:rFonts w:ascii="Wingdings" w:hAnsi="Wingdings" w:hint="default"/>
      </w:rPr>
    </w:lvl>
    <w:lvl w:ilvl="3" w:tplc="C0D6811C" w:tentative="1">
      <w:start w:val="1"/>
      <w:numFmt w:val="bullet"/>
      <w:lvlText w:val=""/>
      <w:lvlJc w:val="left"/>
      <w:pPr>
        <w:tabs>
          <w:tab w:val="num" w:pos="1800"/>
        </w:tabs>
        <w:ind w:left="1800" w:hanging="360"/>
      </w:pPr>
      <w:rPr>
        <w:rFonts w:ascii="Symbol" w:hAnsi="Symbol" w:hint="default"/>
      </w:rPr>
    </w:lvl>
    <w:lvl w:ilvl="4" w:tplc="8282350E" w:tentative="1">
      <w:start w:val="1"/>
      <w:numFmt w:val="bullet"/>
      <w:lvlText w:val="o"/>
      <w:lvlJc w:val="left"/>
      <w:pPr>
        <w:tabs>
          <w:tab w:val="num" w:pos="2520"/>
        </w:tabs>
        <w:ind w:left="2520" w:hanging="360"/>
      </w:pPr>
      <w:rPr>
        <w:rFonts w:ascii="Courier New" w:hAnsi="Courier New" w:cs="Courier New" w:hint="default"/>
      </w:rPr>
    </w:lvl>
    <w:lvl w:ilvl="5" w:tplc="AB44DEDA" w:tentative="1">
      <w:start w:val="1"/>
      <w:numFmt w:val="bullet"/>
      <w:lvlText w:val=""/>
      <w:lvlJc w:val="left"/>
      <w:pPr>
        <w:tabs>
          <w:tab w:val="num" w:pos="3240"/>
        </w:tabs>
        <w:ind w:left="3240" w:hanging="360"/>
      </w:pPr>
      <w:rPr>
        <w:rFonts w:ascii="Wingdings" w:hAnsi="Wingdings" w:hint="default"/>
      </w:rPr>
    </w:lvl>
    <w:lvl w:ilvl="6" w:tplc="12245C66" w:tentative="1">
      <w:start w:val="1"/>
      <w:numFmt w:val="bullet"/>
      <w:lvlText w:val=""/>
      <w:lvlJc w:val="left"/>
      <w:pPr>
        <w:tabs>
          <w:tab w:val="num" w:pos="3960"/>
        </w:tabs>
        <w:ind w:left="3960" w:hanging="360"/>
      </w:pPr>
      <w:rPr>
        <w:rFonts w:ascii="Symbol" w:hAnsi="Symbol" w:hint="default"/>
      </w:rPr>
    </w:lvl>
    <w:lvl w:ilvl="7" w:tplc="49AE137A" w:tentative="1">
      <w:start w:val="1"/>
      <w:numFmt w:val="bullet"/>
      <w:lvlText w:val="o"/>
      <w:lvlJc w:val="left"/>
      <w:pPr>
        <w:tabs>
          <w:tab w:val="num" w:pos="4680"/>
        </w:tabs>
        <w:ind w:left="4680" w:hanging="360"/>
      </w:pPr>
      <w:rPr>
        <w:rFonts w:ascii="Courier New" w:hAnsi="Courier New" w:cs="Courier New" w:hint="default"/>
      </w:rPr>
    </w:lvl>
    <w:lvl w:ilvl="8" w:tplc="949219B6" w:tentative="1">
      <w:start w:val="1"/>
      <w:numFmt w:val="bullet"/>
      <w:lvlText w:val=""/>
      <w:lvlJc w:val="left"/>
      <w:pPr>
        <w:tabs>
          <w:tab w:val="num" w:pos="5400"/>
        </w:tabs>
        <w:ind w:left="5400" w:hanging="360"/>
      </w:pPr>
      <w:rPr>
        <w:rFonts w:ascii="Wingdings" w:hAnsi="Wingdings" w:hint="default"/>
      </w:rPr>
    </w:lvl>
  </w:abstractNum>
  <w:abstractNum w:abstractNumId="19" w15:restartNumberingAfterBreak="0">
    <w:nsid w:val="321B045B"/>
    <w:multiLevelType w:val="hybridMultilevel"/>
    <w:tmpl w:val="91C83540"/>
    <w:lvl w:ilvl="0" w:tplc="DC70730E">
      <w:start w:val="1"/>
      <w:numFmt w:val="bullet"/>
      <w:lvlText w:val=""/>
      <w:lvlJc w:val="left"/>
      <w:pPr>
        <w:tabs>
          <w:tab w:val="num" w:pos="720"/>
        </w:tabs>
        <w:ind w:left="720" w:hanging="360"/>
      </w:pPr>
      <w:rPr>
        <w:rFonts w:ascii="Wingdings" w:hAnsi="Wingdings" w:hint="default"/>
      </w:rPr>
    </w:lvl>
    <w:lvl w:ilvl="1" w:tplc="637C2442" w:tentative="1">
      <w:start w:val="1"/>
      <w:numFmt w:val="bullet"/>
      <w:lvlText w:val=""/>
      <w:lvlJc w:val="left"/>
      <w:pPr>
        <w:tabs>
          <w:tab w:val="num" w:pos="1440"/>
        </w:tabs>
        <w:ind w:left="1440" w:hanging="360"/>
      </w:pPr>
      <w:rPr>
        <w:rFonts w:ascii="Wingdings" w:hAnsi="Wingdings" w:hint="default"/>
      </w:rPr>
    </w:lvl>
    <w:lvl w:ilvl="2" w:tplc="3A3692C8" w:tentative="1">
      <w:start w:val="1"/>
      <w:numFmt w:val="bullet"/>
      <w:lvlText w:val=""/>
      <w:lvlJc w:val="left"/>
      <w:pPr>
        <w:tabs>
          <w:tab w:val="num" w:pos="2160"/>
        </w:tabs>
        <w:ind w:left="2160" w:hanging="360"/>
      </w:pPr>
      <w:rPr>
        <w:rFonts w:ascii="Wingdings" w:hAnsi="Wingdings" w:hint="default"/>
      </w:rPr>
    </w:lvl>
    <w:lvl w:ilvl="3" w:tplc="AB52EFD8" w:tentative="1">
      <w:start w:val="1"/>
      <w:numFmt w:val="bullet"/>
      <w:lvlText w:val=""/>
      <w:lvlJc w:val="left"/>
      <w:pPr>
        <w:tabs>
          <w:tab w:val="num" w:pos="2880"/>
        </w:tabs>
        <w:ind w:left="2880" w:hanging="360"/>
      </w:pPr>
      <w:rPr>
        <w:rFonts w:ascii="Wingdings" w:hAnsi="Wingdings" w:hint="default"/>
      </w:rPr>
    </w:lvl>
    <w:lvl w:ilvl="4" w:tplc="B7D8560A" w:tentative="1">
      <w:start w:val="1"/>
      <w:numFmt w:val="bullet"/>
      <w:lvlText w:val=""/>
      <w:lvlJc w:val="left"/>
      <w:pPr>
        <w:tabs>
          <w:tab w:val="num" w:pos="3600"/>
        </w:tabs>
        <w:ind w:left="3600" w:hanging="360"/>
      </w:pPr>
      <w:rPr>
        <w:rFonts w:ascii="Wingdings" w:hAnsi="Wingdings" w:hint="default"/>
      </w:rPr>
    </w:lvl>
    <w:lvl w:ilvl="5" w:tplc="146AA1A4" w:tentative="1">
      <w:start w:val="1"/>
      <w:numFmt w:val="bullet"/>
      <w:lvlText w:val=""/>
      <w:lvlJc w:val="left"/>
      <w:pPr>
        <w:tabs>
          <w:tab w:val="num" w:pos="4320"/>
        </w:tabs>
        <w:ind w:left="4320" w:hanging="360"/>
      </w:pPr>
      <w:rPr>
        <w:rFonts w:ascii="Wingdings" w:hAnsi="Wingdings" w:hint="default"/>
      </w:rPr>
    </w:lvl>
    <w:lvl w:ilvl="6" w:tplc="ADF8B75C" w:tentative="1">
      <w:start w:val="1"/>
      <w:numFmt w:val="bullet"/>
      <w:lvlText w:val=""/>
      <w:lvlJc w:val="left"/>
      <w:pPr>
        <w:tabs>
          <w:tab w:val="num" w:pos="5040"/>
        </w:tabs>
        <w:ind w:left="5040" w:hanging="360"/>
      </w:pPr>
      <w:rPr>
        <w:rFonts w:ascii="Wingdings" w:hAnsi="Wingdings" w:hint="default"/>
      </w:rPr>
    </w:lvl>
    <w:lvl w:ilvl="7" w:tplc="DB9C8BD6" w:tentative="1">
      <w:start w:val="1"/>
      <w:numFmt w:val="bullet"/>
      <w:lvlText w:val=""/>
      <w:lvlJc w:val="left"/>
      <w:pPr>
        <w:tabs>
          <w:tab w:val="num" w:pos="5760"/>
        </w:tabs>
        <w:ind w:left="5760" w:hanging="360"/>
      </w:pPr>
      <w:rPr>
        <w:rFonts w:ascii="Wingdings" w:hAnsi="Wingdings" w:hint="default"/>
      </w:rPr>
    </w:lvl>
    <w:lvl w:ilvl="8" w:tplc="136A11D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DE3A3B"/>
    <w:multiLevelType w:val="hybridMultilevel"/>
    <w:tmpl w:val="61C89020"/>
    <w:lvl w:ilvl="0" w:tplc="73B8E766">
      <w:start w:val="1"/>
      <w:numFmt w:val="bullet"/>
      <w:lvlText w:val=""/>
      <w:lvlJc w:val="left"/>
      <w:pPr>
        <w:tabs>
          <w:tab w:val="num" w:pos="360"/>
        </w:tabs>
        <w:ind w:left="360" w:hanging="360"/>
      </w:pPr>
      <w:rPr>
        <w:rFonts w:ascii="Symbol" w:hAnsi="Symbol" w:hint="default"/>
      </w:rPr>
    </w:lvl>
    <w:lvl w:ilvl="1" w:tplc="C8FE3FEA" w:tentative="1">
      <w:start w:val="1"/>
      <w:numFmt w:val="bullet"/>
      <w:lvlText w:val="o"/>
      <w:lvlJc w:val="left"/>
      <w:pPr>
        <w:tabs>
          <w:tab w:val="num" w:pos="1080"/>
        </w:tabs>
        <w:ind w:left="1080" w:hanging="360"/>
      </w:pPr>
      <w:rPr>
        <w:rFonts w:ascii="Courier New" w:hAnsi="Courier New" w:cs="Courier New" w:hint="default"/>
      </w:rPr>
    </w:lvl>
    <w:lvl w:ilvl="2" w:tplc="4A76FA82" w:tentative="1">
      <w:start w:val="1"/>
      <w:numFmt w:val="bullet"/>
      <w:lvlText w:val=""/>
      <w:lvlJc w:val="left"/>
      <w:pPr>
        <w:tabs>
          <w:tab w:val="num" w:pos="1800"/>
        </w:tabs>
        <w:ind w:left="1800" w:hanging="360"/>
      </w:pPr>
      <w:rPr>
        <w:rFonts w:ascii="Wingdings" w:hAnsi="Wingdings" w:hint="default"/>
      </w:rPr>
    </w:lvl>
    <w:lvl w:ilvl="3" w:tplc="082E4E3C" w:tentative="1">
      <w:start w:val="1"/>
      <w:numFmt w:val="bullet"/>
      <w:lvlText w:val=""/>
      <w:lvlJc w:val="left"/>
      <w:pPr>
        <w:tabs>
          <w:tab w:val="num" w:pos="2520"/>
        </w:tabs>
        <w:ind w:left="2520" w:hanging="360"/>
      </w:pPr>
      <w:rPr>
        <w:rFonts w:ascii="Symbol" w:hAnsi="Symbol" w:hint="default"/>
      </w:rPr>
    </w:lvl>
    <w:lvl w:ilvl="4" w:tplc="C2BAE230" w:tentative="1">
      <w:start w:val="1"/>
      <w:numFmt w:val="bullet"/>
      <w:lvlText w:val="o"/>
      <w:lvlJc w:val="left"/>
      <w:pPr>
        <w:tabs>
          <w:tab w:val="num" w:pos="3240"/>
        </w:tabs>
        <w:ind w:left="3240" w:hanging="360"/>
      </w:pPr>
      <w:rPr>
        <w:rFonts w:ascii="Courier New" w:hAnsi="Courier New" w:cs="Courier New" w:hint="default"/>
      </w:rPr>
    </w:lvl>
    <w:lvl w:ilvl="5" w:tplc="CD9C6AFE" w:tentative="1">
      <w:start w:val="1"/>
      <w:numFmt w:val="bullet"/>
      <w:lvlText w:val=""/>
      <w:lvlJc w:val="left"/>
      <w:pPr>
        <w:tabs>
          <w:tab w:val="num" w:pos="3960"/>
        </w:tabs>
        <w:ind w:left="3960" w:hanging="360"/>
      </w:pPr>
      <w:rPr>
        <w:rFonts w:ascii="Wingdings" w:hAnsi="Wingdings" w:hint="default"/>
      </w:rPr>
    </w:lvl>
    <w:lvl w:ilvl="6" w:tplc="E88CD28A" w:tentative="1">
      <w:start w:val="1"/>
      <w:numFmt w:val="bullet"/>
      <w:lvlText w:val=""/>
      <w:lvlJc w:val="left"/>
      <w:pPr>
        <w:tabs>
          <w:tab w:val="num" w:pos="4680"/>
        </w:tabs>
        <w:ind w:left="4680" w:hanging="360"/>
      </w:pPr>
      <w:rPr>
        <w:rFonts w:ascii="Symbol" w:hAnsi="Symbol" w:hint="default"/>
      </w:rPr>
    </w:lvl>
    <w:lvl w:ilvl="7" w:tplc="A6FA6524" w:tentative="1">
      <w:start w:val="1"/>
      <w:numFmt w:val="bullet"/>
      <w:lvlText w:val="o"/>
      <w:lvlJc w:val="left"/>
      <w:pPr>
        <w:tabs>
          <w:tab w:val="num" w:pos="5400"/>
        </w:tabs>
        <w:ind w:left="5400" w:hanging="360"/>
      </w:pPr>
      <w:rPr>
        <w:rFonts w:ascii="Courier New" w:hAnsi="Courier New" w:cs="Courier New" w:hint="default"/>
      </w:rPr>
    </w:lvl>
    <w:lvl w:ilvl="8" w:tplc="A972EA9E"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C6F3EE5"/>
    <w:multiLevelType w:val="hybridMultilevel"/>
    <w:tmpl w:val="214CE408"/>
    <w:lvl w:ilvl="0" w:tplc="4D0C1E12">
      <w:start w:val="1"/>
      <w:numFmt w:val="bullet"/>
      <w:lvlText w:val=""/>
      <w:lvlJc w:val="left"/>
      <w:pPr>
        <w:ind w:left="1068" w:hanging="360"/>
      </w:pPr>
      <w:rPr>
        <w:rFonts w:ascii="Wingdings" w:hAnsi="Wingdings" w:hint="default"/>
      </w:rPr>
    </w:lvl>
    <w:lvl w:ilvl="1" w:tplc="084A4102" w:tentative="1">
      <w:start w:val="1"/>
      <w:numFmt w:val="bullet"/>
      <w:lvlText w:val="o"/>
      <w:lvlJc w:val="left"/>
      <w:pPr>
        <w:ind w:left="1788" w:hanging="360"/>
      </w:pPr>
      <w:rPr>
        <w:rFonts w:ascii="Courier New" w:hAnsi="Courier New" w:cs="Courier New" w:hint="default"/>
      </w:rPr>
    </w:lvl>
    <w:lvl w:ilvl="2" w:tplc="60E0D4F2" w:tentative="1">
      <w:start w:val="1"/>
      <w:numFmt w:val="bullet"/>
      <w:lvlText w:val=""/>
      <w:lvlJc w:val="left"/>
      <w:pPr>
        <w:ind w:left="2508" w:hanging="360"/>
      </w:pPr>
      <w:rPr>
        <w:rFonts w:ascii="Wingdings" w:hAnsi="Wingdings" w:hint="default"/>
      </w:rPr>
    </w:lvl>
    <w:lvl w:ilvl="3" w:tplc="E3E20076" w:tentative="1">
      <w:start w:val="1"/>
      <w:numFmt w:val="bullet"/>
      <w:lvlText w:val=""/>
      <w:lvlJc w:val="left"/>
      <w:pPr>
        <w:ind w:left="3228" w:hanging="360"/>
      </w:pPr>
      <w:rPr>
        <w:rFonts w:ascii="Symbol" w:hAnsi="Symbol" w:hint="default"/>
      </w:rPr>
    </w:lvl>
    <w:lvl w:ilvl="4" w:tplc="25F47FAA" w:tentative="1">
      <w:start w:val="1"/>
      <w:numFmt w:val="bullet"/>
      <w:lvlText w:val="o"/>
      <w:lvlJc w:val="left"/>
      <w:pPr>
        <w:ind w:left="3948" w:hanging="360"/>
      </w:pPr>
      <w:rPr>
        <w:rFonts w:ascii="Courier New" w:hAnsi="Courier New" w:cs="Courier New" w:hint="default"/>
      </w:rPr>
    </w:lvl>
    <w:lvl w:ilvl="5" w:tplc="191E12EC" w:tentative="1">
      <w:start w:val="1"/>
      <w:numFmt w:val="bullet"/>
      <w:lvlText w:val=""/>
      <w:lvlJc w:val="left"/>
      <w:pPr>
        <w:ind w:left="4668" w:hanging="360"/>
      </w:pPr>
      <w:rPr>
        <w:rFonts w:ascii="Wingdings" w:hAnsi="Wingdings" w:hint="default"/>
      </w:rPr>
    </w:lvl>
    <w:lvl w:ilvl="6" w:tplc="612E8A42" w:tentative="1">
      <w:start w:val="1"/>
      <w:numFmt w:val="bullet"/>
      <w:lvlText w:val=""/>
      <w:lvlJc w:val="left"/>
      <w:pPr>
        <w:ind w:left="5388" w:hanging="360"/>
      </w:pPr>
      <w:rPr>
        <w:rFonts w:ascii="Symbol" w:hAnsi="Symbol" w:hint="default"/>
      </w:rPr>
    </w:lvl>
    <w:lvl w:ilvl="7" w:tplc="8A96136A" w:tentative="1">
      <w:start w:val="1"/>
      <w:numFmt w:val="bullet"/>
      <w:lvlText w:val="o"/>
      <w:lvlJc w:val="left"/>
      <w:pPr>
        <w:ind w:left="6108" w:hanging="360"/>
      </w:pPr>
      <w:rPr>
        <w:rFonts w:ascii="Courier New" w:hAnsi="Courier New" w:cs="Courier New" w:hint="default"/>
      </w:rPr>
    </w:lvl>
    <w:lvl w:ilvl="8" w:tplc="4C8870D2" w:tentative="1">
      <w:start w:val="1"/>
      <w:numFmt w:val="bullet"/>
      <w:lvlText w:val=""/>
      <w:lvlJc w:val="left"/>
      <w:pPr>
        <w:ind w:left="6828" w:hanging="360"/>
      </w:pPr>
      <w:rPr>
        <w:rFonts w:ascii="Wingdings" w:hAnsi="Wingdings" w:hint="default"/>
      </w:rPr>
    </w:lvl>
  </w:abstractNum>
  <w:abstractNum w:abstractNumId="22" w15:restartNumberingAfterBreak="0">
    <w:nsid w:val="40566DA0"/>
    <w:multiLevelType w:val="singleLevel"/>
    <w:tmpl w:val="0407000F"/>
    <w:lvl w:ilvl="0">
      <w:start w:val="2"/>
      <w:numFmt w:val="decimal"/>
      <w:lvlText w:val="%1."/>
      <w:legacy w:legacy="1" w:legacySpace="0" w:legacyIndent="360"/>
      <w:lvlJc w:val="left"/>
      <w:pPr>
        <w:ind w:left="360" w:hanging="360"/>
      </w:pPr>
    </w:lvl>
  </w:abstractNum>
  <w:abstractNum w:abstractNumId="23" w15:restartNumberingAfterBreak="0">
    <w:nsid w:val="46A26A9E"/>
    <w:multiLevelType w:val="hybridMultilevel"/>
    <w:tmpl w:val="FCBA06F4"/>
    <w:lvl w:ilvl="0" w:tplc="7DA0D174">
      <w:start w:val="1"/>
      <w:numFmt w:val="bullet"/>
      <w:lvlText w:val=""/>
      <w:lvlJc w:val="left"/>
      <w:pPr>
        <w:tabs>
          <w:tab w:val="num" w:pos="360"/>
        </w:tabs>
        <w:ind w:left="360" w:hanging="360"/>
      </w:pPr>
      <w:rPr>
        <w:rFonts w:ascii="Wingdings" w:hAnsi="Wingdings" w:hint="default"/>
      </w:rPr>
    </w:lvl>
    <w:lvl w:ilvl="1" w:tplc="DD94041E" w:tentative="1">
      <w:start w:val="1"/>
      <w:numFmt w:val="bullet"/>
      <w:lvlText w:val="o"/>
      <w:lvlJc w:val="left"/>
      <w:pPr>
        <w:tabs>
          <w:tab w:val="num" w:pos="1080"/>
        </w:tabs>
        <w:ind w:left="1080" w:hanging="360"/>
      </w:pPr>
      <w:rPr>
        <w:rFonts w:ascii="Courier New" w:hAnsi="Courier New" w:cs="Courier New" w:hint="default"/>
      </w:rPr>
    </w:lvl>
    <w:lvl w:ilvl="2" w:tplc="71928902" w:tentative="1">
      <w:start w:val="1"/>
      <w:numFmt w:val="bullet"/>
      <w:lvlText w:val=""/>
      <w:lvlJc w:val="left"/>
      <w:pPr>
        <w:tabs>
          <w:tab w:val="num" w:pos="1800"/>
        </w:tabs>
        <w:ind w:left="1800" w:hanging="360"/>
      </w:pPr>
      <w:rPr>
        <w:rFonts w:ascii="Wingdings" w:hAnsi="Wingdings" w:hint="default"/>
      </w:rPr>
    </w:lvl>
    <w:lvl w:ilvl="3" w:tplc="AD566302" w:tentative="1">
      <w:start w:val="1"/>
      <w:numFmt w:val="bullet"/>
      <w:lvlText w:val=""/>
      <w:lvlJc w:val="left"/>
      <w:pPr>
        <w:tabs>
          <w:tab w:val="num" w:pos="2520"/>
        </w:tabs>
        <w:ind w:left="2520" w:hanging="360"/>
      </w:pPr>
      <w:rPr>
        <w:rFonts w:ascii="Symbol" w:hAnsi="Symbol" w:hint="default"/>
      </w:rPr>
    </w:lvl>
    <w:lvl w:ilvl="4" w:tplc="E11A2248" w:tentative="1">
      <w:start w:val="1"/>
      <w:numFmt w:val="bullet"/>
      <w:lvlText w:val="o"/>
      <w:lvlJc w:val="left"/>
      <w:pPr>
        <w:tabs>
          <w:tab w:val="num" w:pos="3240"/>
        </w:tabs>
        <w:ind w:left="3240" w:hanging="360"/>
      </w:pPr>
      <w:rPr>
        <w:rFonts w:ascii="Courier New" w:hAnsi="Courier New" w:cs="Courier New" w:hint="default"/>
      </w:rPr>
    </w:lvl>
    <w:lvl w:ilvl="5" w:tplc="9F1201AA" w:tentative="1">
      <w:start w:val="1"/>
      <w:numFmt w:val="bullet"/>
      <w:lvlText w:val=""/>
      <w:lvlJc w:val="left"/>
      <w:pPr>
        <w:tabs>
          <w:tab w:val="num" w:pos="3960"/>
        </w:tabs>
        <w:ind w:left="3960" w:hanging="360"/>
      </w:pPr>
      <w:rPr>
        <w:rFonts w:ascii="Wingdings" w:hAnsi="Wingdings" w:hint="default"/>
      </w:rPr>
    </w:lvl>
    <w:lvl w:ilvl="6" w:tplc="3BBABE22" w:tentative="1">
      <w:start w:val="1"/>
      <w:numFmt w:val="bullet"/>
      <w:lvlText w:val=""/>
      <w:lvlJc w:val="left"/>
      <w:pPr>
        <w:tabs>
          <w:tab w:val="num" w:pos="4680"/>
        </w:tabs>
        <w:ind w:left="4680" w:hanging="360"/>
      </w:pPr>
      <w:rPr>
        <w:rFonts w:ascii="Symbol" w:hAnsi="Symbol" w:hint="default"/>
      </w:rPr>
    </w:lvl>
    <w:lvl w:ilvl="7" w:tplc="BA0ABECA" w:tentative="1">
      <w:start w:val="1"/>
      <w:numFmt w:val="bullet"/>
      <w:lvlText w:val="o"/>
      <w:lvlJc w:val="left"/>
      <w:pPr>
        <w:tabs>
          <w:tab w:val="num" w:pos="5400"/>
        </w:tabs>
        <w:ind w:left="5400" w:hanging="360"/>
      </w:pPr>
      <w:rPr>
        <w:rFonts w:ascii="Courier New" w:hAnsi="Courier New" w:cs="Courier New" w:hint="default"/>
      </w:rPr>
    </w:lvl>
    <w:lvl w:ilvl="8" w:tplc="D82EF9FC"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75E28C2"/>
    <w:multiLevelType w:val="hybridMultilevel"/>
    <w:tmpl w:val="C2AE46BA"/>
    <w:lvl w:ilvl="0" w:tplc="7B224A44">
      <w:start w:val="1"/>
      <w:numFmt w:val="bullet"/>
      <w:lvlText w:val=""/>
      <w:lvlJc w:val="left"/>
      <w:pPr>
        <w:tabs>
          <w:tab w:val="num" w:pos="360"/>
        </w:tabs>
        <w:ind w:left="360" w:hanging="360"/>
      </w:pPr>
      <w:rPr>
        <w:rFonts w:ascii="Wingdings" w:hAnsi="Wingdings" w:hint="default"/>
      </w:rPr>
    </w:lvl>
    <w:lvl w:ilvl="1" w:tplc="91F61EEC" w:tentative="1">
      <w:start w:val="1"/>
      <w:numFmt w:val="bullet"/>
      <w:lvlText w:val="o"/>
      <w:lvlJc w:val="left"/>
      <w:pPr>
        <w:tabs>
          <w:tab w:val="num" w:pos="1080"/>
        </w:tabs>
        <w:ind w:left="1080" w:hanging="360"/>
      </w:pPr>
      <w:rPr>
        <w:rFonts w:ascii="Courier New" w:hAnsi="Courier New" w:cs="Courier New" w:hint="default"/>
      </w:rPr>
    </w:lvl>
    <w:lvl w:ilvl="2" w:tplc="84CC0F48" w:tentative="1">
      <w:start w:val="1"/>
      <w:numFmt w:val="bullet"/>
      <w:lvlText w:val=""/>
      <w:lvlJc w:val="left"/>
      <w:pPr>
        <w:tabs>
          <w:tab w:val="num" w:pos="1800"/>
        </w:tabs>
        <w:ind w:left="1800" w:hanging="360"/>
      </w:pPr>
      <w:rPr>
        <w:rFonts w:ascii="Wingdings" w:hAnsi="Wingdings" w:hint="default"/>
      </w:rPr>
    </w:lvl>
    <w:lvl w:ilvl="3" w:tplc="B072ACE8" w:tentative="1">
      <w:start w:val="1"/>
      <w:numFmt w:val="bullet"/>
      <w:lvlText w:val=""/>
      <w:lvlJc w:val="left"/>
      <w:pPr>
        <w:tabs>
          <w:tab w:val="num" w:pos="2520"/>
        </w:tabs>
        <w:ind w:left="2520" w:hanging="360"/>
      </w:pPr>
      <w:rPr>
        <w:rFonts w:ascii="Symbol" w:hAnsi="Symbol" w:hint="default"/>
      </w:rPr>
    </w:lvl>
    <w:lvl w:ilvl="4" w:tplc="E4FAF634" w:tentative="1">
      <w:start w:val="1"/>
      <w:numFmt w:val="bullet"/>
      <w:lvlText w:val="o"/>
      <w:lvlJc w:val="left"/>
      <w:pPr>
        <w:tabs>
          <w:tab w:val="num" w:pos="3240"/>
        </w:tabs>
        <w:ind w:left="3240" w:hanging="360"/>
      </w:pPr>
      <w:rPr>
        <w:rFonts w:ascii="Courier New" w:hAnsi="Courier New" w:cs="Courier New" w:hint="default"/>
      </w:rPr>
    </w:lvl>
    <w:lvl w:ilvl="5" w:tplc="F17E389C" w:tentative="1">
      <w:start w:val="1"/>
      <w:numFmt w:val="bullet"/>
      <w:lvlText w:val=""/>
      <w:lvlJc w:val="left"/>
      <w:pPr>
        <w:tabs>
          <w:tab w:val="num" w:pos="3960"/>
        </w:tabs>
        <w:ind w:left="3960" w:hanging="360"/>
      </w:pPr>
      <w:rPr>
        <w:rFonts w:ascii="Wingdings" w:hAnsi="Wingdings" w:hint="default"/>
      </w:rPr>
    </w:lvl>
    <w:lvl w:ilvl="6" w:tplc="48F44FA2" w:tentative="1">
      <w:start w:val="1"/>
      <w:numFmt w:val="bullet"/>
      <w:lvlText w:val=""/>
      <w:lvlJc w:val="left"/>
      <w:pPr>
        <w:tabs>
          <w:tab w:val="num" w:pos="4680"/>
        </w:tabs>
        <w:ind w:left="4680" w:hanging="360"/>
      </w:pPr>
      <w:rPr>
        <w:rFonts w:ascii="Symbol" w:hAnsi="Symbol" w:hint="default"/>
      </w:rPr>
    </w:lvl>
    <w:lvl w:ilvl="7" w:tplc="7E24CF44" w:tentative="1">
      <w:start w:val="1"/>
      <w:numFmt w:val="bullet"/>
      <w:lvlText w:val="o"/>
      <w:lvlJc w:val="left"/>
      <w:pPr>
        <w:tabs>
          <w:tab w:val="num" w:pos="5400"/>
        </w:tabs>
        <w:ind w:left="5400" w:hanging="360"/>
      </w:pPr>
      <w:rPr>
        <w:rFonts w:ascii="Courier New" w:hAnsi="Courier New" w:cs="Courier New" w:hint="default"/>
      </w:rPr>
    </w:lvl>
    <w:lvl w:ilvl="8" w:tplc="DCF2C42C"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DA5071C"/>
    <w:multiLevelType w:val="hybridMultilevel"/>
    <w:tmpl w:val="D32A7B14"/>
    <w:lvl w:ilvl="0" w:tplc="14B25F88">
      <w:start w:val="1"/>
      <w:numFmt w:val="decimal"/>
      <w:lvlText w:val="%1."/>
      <w:lvlJc w:val="left"/>
      <w:pPr>
        <w:tabs>
          <w:tab w:val="num" w:pos="360"/>
        </w:tabs>
        <w:ind w:left="360" w:hanging="360"/>
      </w:pPr>
    </w:lvl>
    <w:lvl w:ilvl="1" w:tplc="430CA5B4" w:tentative="1">
      <w:start w:val="1"/>
      <w:numFmt w:val="lowerLetter"/>
      <w:lvlText w:val="%2."/>
      <w:lvlJc w:val="left"/>
      <w:pPr>
        <w:tabs>
          <w:tab w:val="num" w:pos="1080"/>
        </w:tabs>
        <w:ind w:left="1080" w:hanging="360"/>
      </w:pPr>
    </w:lvl>
    <w:lvl w:ilvl="2" w:tplc="7D2A1D5C" w:tentative="1">
      <w:start w:val="1"/>
      <w:numFmt w:val="lowerRoman"/>
      <w:lvlText w:val="%3."/>
      <w:lvlJc w:val="right"/>
      <w:pPr>
        <w:tabs>
          <w:tab w:val="num" w:pos="1800"/>
        </w:tabs>
        <w:ind w:left="1800" w:hanging="180"/>
      </w:pPr>
    </w:lvl>
    <w:lvl w:ilvl="3" w:tplc="D2188E9A" w:tentative="1">
      <w:start w:val="1"/>
      <w:numFmt w:val="decimal"/>
      <w:lvlText w:val="%4."/>
      <w:lvlJc w:val="left"/>
      <w:pPr>
        <w:tabs>
          <w:tab w:val="num" w:pos="2520"/>
        </w:tabs>
        <w:ind w:left="2520" w:hanging="360"/>
      </w:pPr>
    </w:lvl>
    <w:lvl w:ilvl="4" w:tplc="411E9AC8" w:tentative="1">
      <w:start w:val="1"/>
      <w:numFmt w:val="lowerLetter"/>
      <w:lvlText w:val="%5."/>
      <w:lvlJc w:val="left"/>
      <w:pPr>
        <w:tabs>
          <w:tab w:val="num" w:pos="3240"/>
        </w:tabs>
        <w:ind w:left="3240" w:hanging="360"/>
      </w:pPr>
    </w:lvl>
    <w:lvl w:ilvl="5" w:tplc="7F661430" w:tentative="1">
      <w:start w:val="1"/>
      <w:numFmt w:val="lowerRoman"/>
      <w:lvlText w:val="%6."/>
      <w:lvlJc w:val="right"/>
      <w:pPr>
        <w:tabs>
          <w:tab w:val="num" w:pos="3960"/>
        </w:tabs>
        <w:ind w:left="3960" w:hanging="180"/>
      </w:pPr>
    </w:lvl>
    <w:lvl w:ilvl="6" w:tplc="EC007174" w:tentative="1">
      <w:start w:val="1"/>
      <w:numFmt w:val="decimal"/>
      <w:lvlText w:val="%7."/>
      <w:lvlJc w:val="left"/>
      <w:pPr>
        <w:tabs>
          <w:tab w:val="num" w:pos="4680"/>
        </w:tabs>
        <w:ind w:left="4680" w:hanging="360"/>
      </w:pPr>
    </w:lvl>
    <w:lvl w:ilvl="7" w:tplc="E36C5A1A" w:tentative="1">
      <w:start w:val="1"/>
      <w:numFmt w:val="lowerLetter"/>
      <w:lvlText w:val="%8."/>
      <w:lvlJc w:val="left"/>
      <w:pPr>
        <w:tabs>
          <w:tab w:val="num" w:pos="5400"/>
        </w:tabs>
        <w:ind w:left="5400" w:hanging="360"/>
      </w:pPr>
    </w:lvl>
    <w:lvl w:ilvl="8" w:tplc="FA924196" w:tentative="1">
      <w:start w:val="1"/>
      <w:numFmt w:val="lowerRoman"/>
      <w:lvlText w:val="%9."/>
      <w:lvlJc w:val="right"/>
      <w:pPr>
        <w:tabs>
          <w:tab w:val="num" w:pos="6120"/>
        </w:tabs>
        <w:ind w:left="6120" w:hanging="180"/>
      </w:pPr>
    </w:lvl>
  </w:abstractNum>
  <w:abstractNum w:abstractNumId="26" w15:restartNumberingAfterBreak="0">
    <w:nsid w:val="50080E99"/>
    <w:multiLevelType w:val="hybridMultilevel"/>
    <w:tmpl w:val="47D28F92"/>
    <w:lvl w:ilvl="0" w:tplc="F38620D2">
      <w:start w:val="2004"/>
      <w:numFmt w:val="bullet"/>
      <w:lvlText w:val="-"/>
      <w:lvlJc w:val="left"/>
      <w:pPr>
        <w:tabs>
          <w:tab w:val="num" w:pos="720"/>
        </w:tabs>
        <w:ind w:left="720" w:hanging="360"/>
      </w:pPr>
      <w:rPr>
        <w:rFonts w:ascii="Arial" w:eastAsia="Times New Roman" w:hAnsi="Arial" w:hint="default"/>
      </w:rPr>
    </w:lvl>
    <w:lvl w:ilvl="1" w:tplc="66461DC4" w:tentative="1">
      <w:start w:val="1"/>
      <w:numFmt w:val="bullet"/>
      <w:lvlText w:val="o"/>
      <w:lvlJc w:val="left"/>
      <w:pPr>
        <w:tabs>
          <w:tab w:val="num" w:pos="1440"/>
        </w:tabs>
        <w:ind w:left="1440" w:hanging="360"/>
      </w:pPr>
      <w:rPr>
        <w:rFonts w:ascii="Courier New" w:hAnsi="Courier New" w:hint="default"/>
      </w:rPr>
    </w:lvl>
    <w:lvl w:ilvl="2" w:tplc="51BAA784" w:tentative="1">
      <w:start w:val="1"/>
      <w:numFmt w:val="bullet"/>
      <w:lvlText w:val=""/>
      <w:lvlJc w:val="left"/>
      <w:pPr>
        <w:tabs>
          <w:tab w:val="num" w:pos="2160"/>
        </w:tabs>
        <w:ind w:left="2160" w:hanging="360"/>
      </w:pPr>
      <w:rPr>
        <w:rFonts w:ascii="Wingdings" w:hAnsi="Wingdings" w:hint="default"/>
      </w:rPr>
    </w:lvl>
    <w:lvl w:ilvl="3" w:tplc="1EA40022" w:tentative="1">
      <w:start w:val="1"/>
      <w:numFmt w:val="bullet"/>
      <w:lvlText w:val=""/>
      <w:lvlJc w:val="left"/>
      <w:pPr>
        <w:tabs>
          <w:tab w:val="num" w:pos="2880"/>
        </w:tabs>
        <w:ind w:left="2880" w:hanging="360"/>
      </w:pPr>
      <w:rPr>
        <w:rFonts w:ascii="Symbol" w:hAnsi="Symbol" w:hint="default"/>
      </w:rPr>
    </w:lvl>
    <w:lvl w:ilvl="4" w:tplc="8F76492C" w:tentative="1">
      <w:start w:val="1"/>
      <w:numFmt w:val="bullet"/>
      <w:lvlText w:val="o"/>
      <w:lvlJc w:val="left"/>
      <w:pPr>
        <w:tabs>
          <w:tab w:val="num" w:pos="3600"/>
        </w:tabs>
        <w:ind w:left="3600" w:hanging="360"/>
      </w:pPr>
      <w:rPr>
        <w:rFonts w:ascii="Courier New" w:hAnsi="Courier New" w:hint="default"/>
      </w:rPr>
    </w:lvl>
    <w:lvl w:ilvl="5" w:tplc="912A78F6" w:tentative="1">
      <w:start w:val="1"/>
      <w:numFmt w:val="bullet"/>
      <w:lvlText w:val=""/>
      <w:lvlJc w:val="left"/>
      <w:pPr>
        <w:tabs>
          <w:tab w:val="num" w:pos="4320"/>
        </w:tabs>
        <w:ind w:left="4320" w:hanging="360"/>
      </w:pPr>
      <w:rPr>
        <w:rFonts w:ascii="Wingdings" w:hAnsi="Wingdings" w:hint="default"/>
      </w:rPr>
    </w:lvl>
    <w:lvl w:ilvl="6" w:tplc="F27C43EA" w:tentative="1">
      <w:start w:val="1"/>
      <w:numFmt w:val="bullet"/>
      <w:lvlText w:val=""/>
      <w:lvlJc w:val="left"/>
      <w:pPr>
        <w:tabs>
          <w:tab w:val="num" w:pos="5040"/>
        </w:tabs>
        <w:ind w:left="5040" w:hanging="360"/>
      </w:pPr>
      <w:rPr>
        <w:rFonts w:ascii="Symbol" w:hAnsi="Symbol" w:hint="default"/>
      </w:rPr>
    </w:lvl>
    <w:lvl w:ilvl="7" w:tplc="CC6E0FE2" w:tentative="1">
      <w:start w:val="1"/>
      <w:numFmt w:val="bullet"/>
      <w:lvlText w:val="o"/>
      <w:lvlJc w:val="left"/>
      <w:pPr>
        <w:tabs>
          <w:tab w:val="num" w:pos="5760"/>
        </w:tabs>
        <w:ind w:left="5760" w:hanging="360"/>
      </w:pPr>
      <w:rPr>
        <w:rFonts w:ascii="Courier New" w:hAnsi="Courier New" w:hint="default"/>
      </w:rPr>
    </w:lvl>
    <w:lvl w:ilvl="8" w:tplc="BD5ACF9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1D3F1E"/>
    <w:multiLevelType w:val="hybridMultilevel"/>
    <w:tmpl w:val="A1106EF6"/>
    <w:lvl w:ilvl="0" w:tplc="0666B51E">
      <w:start w:val="1"/>
      <w:numFmt w:val="decimal"/>
      <w:lvlText w:val="%1."/>
      <w:lvlJc w:val="left"/>
      <w:pPr>
        <w:ind w:left="720" w:hanging="360"/>
      </w:pPr>
      <w:rPr>
        <w:rFonts w:hint="default"/>
      </w:rPr>
    </w:lvl>
    <w:lvl w:ilvl="1" w:tplc="D92E56CC" w:tentative="1">
      <w:start w:val="1"/>
      <w:numFmt w:val="lowerLetter"/>
      <w:lvlText w:val="%2."/>
      <w:lvlJc w:val="left"/>
      <w:pPr>
        <w:ind w:left="1440" w:hanging="360"/>
      </w:pPr>
    </w:lvl>
    <w:lvl w:ilvl="2" w:tplc="6624D050" w:tentative="1">
      <w:start w:val="1"/>
      <w:numFmt w:val="lowerRoman"/>
      <w:lvlText w:val="%3."/>
      <w:lvlJc w:val="right"/>
      <w:pPr>
        <w:ind w:left="2160" w:hanging="180"/>
      </w:pPr>
    </w:lvl>
    <w:lvl w:ilvl="3" w:tplc="21FC243C" w:tentative="1">
      <w:start w:val="1"/>
      <w:numFmt w:val="decimal"/>
      <w:lvlText w:val="%4."/>
      <w:lvlJc w:val="left"/>
      <w:pPr>
        <w:ind w:left="2880" w:hanging="360"/>
      </w:pPr>
    </w:lvl>
    <w:lvl w:ilvl="4" w:tplc="8F681AAC" w:tentative="1">
      <w:start w:val="1"/>
      <w:numFmt w:val="lowerLetter"/>
      <w:lvlText w:val="%5."/>
      <w:lvlJc w:val="left"/>
      <w:pPr>
        <w:ind w:left="3600" w:hanging="360"/>
      </w:pPr>
    </w:lvl>
    <w:lvl w:ilvl="5" w:tplc="BC48ADC2" w:tentative="1">
      <w:start w:val="1"/>
      <w:numFmt w:val="lowerRoman"/>
      <w:lvlText w:val="%6."/>
      <w:lvlJc w:val="right"/>
      <w:pPr>
        <w:ind w:left="4320" w:hanging="180"/>
      </w:pPr>
    </w:lvl>
    <w:lvl w:ilvl="6" w:tplc="9FDA0254" w:tentative="1">
      <w:start w:val="1"/>
      <w:numFmt w:val="decimal"/>
      <w:lvlText w:val="%7."/>
      <w:lvlJc w:val="left"/>
      <w:pPr>
        <w:ind w:left="5040" w:hanging="360"/>
      </w:pPr>
    </w:lvl>
    <w:lvl w:ilvl="7" w:tplc="98AA2190" w:tentative="1">
      <w:start w:val="1"/>
      <w:numFmt w:val="lowerLetter"/>
      <w:lvlText w:val="%8."/>
      <w:lvlJc w:val="left"/>
      <w:pPr>
        <w:ind w:left="5760" w:hanging="360"/>
      </w:pPr>
    </w:lvl>
    <w:lvl w:ilvl="8" w:tplc="155273A4" w:tentative="1">
      <w:start w:val="1"/>
      <w:numFmt w:val="lowerRoman"/>
      <w:lvlText w:val="%9."/>
      <w:lvlJc w:val="right"/>
      <w:pPr>
        <w:ind w:left="6480" w:hanging="180"/>
      </w:pPr>
    </w:lvl>
  </w:abstractNum>
  <w:abstractNum w:abstractNumId="28" w15:restartNumberingAfterBreak="0">
    <w:nsid w:val="5A8C7343"/>
    <w:multiLevelType w:val="hybridMultilevel"/>
    <w:tmpl w:val="44F49DE8"/>
    <w:lvl w:ilvl="0" w:tplc="507AD36A">
      <w:start w:val="1"/>
      <w:numFmt w:val="bullet"/>
      <w:lvlText w:val=""/>
      <w:lvlJc w:val="left"/>
      <w:pPr>
        <w:tabs>
          <w:tab w:val="num" w:pos="360"/>
        </w:tabs>
        <w:ind w:left="360" w:hanging="360"/>
      </w:pPr>
      <w:rPr>
        <w:rFonts w:ascii="Wingdings" w:hAnsi="Wingdings" w:hint="default"/>
      </w:rPr>
    </w:lvl>
    <w:lvl w:ilvl="1" w:tplc="3C389042" w:tentative="1">
      <w:start w:val="1"/>
      <w:numFmt w:val="bullet"/>
      <w:lvlText w:val="o"/>
      <w:lvlJc w:val="left"/>
      <w:pPr>
        <w:tabs>
          <w:tab w:val="num" w:pos="1080"/>
        </w:tabs>
        <w:ind w:left="1080" w:hanging="360"/>
      </w:pPr>
      <w:rPr>
        <w:rFonts w:ascii="Courier New" w:hAnsi="Courier New" w:cs="Courier New" w:hint="default"/>
      </w:rPr>
    </w:lvl>
    <w:lvl w:ilvl="2" w:tplc="9DA06D1C" w:tentative="1">
      <w:start w:val="1"/>
      <w:numFmt w:val="bullet"/>
      <w:lvlText w:val=""/>
      <w:lvlJc w:val="left"/>
      <w:pPr>
        <w:tabs>
          <w:tab w:val="num" w:pos="1800"/>
        </w:tabs>
        <w:ind w:left="1800" w:hanging="360"/>
      </w:pPr>
      <w:rPr>
        <w:rFonts w:ascii="Wingdings" w:hAnsi="Wingdings" w:hint="default"/>
      </w:rPr>
    </w:lvl>
    <w:lvl w:ilvl="3" w:tplc="3740F396" w:tentative="1">
      <w:start w:val="1"/>
      <w:numFmt w:val="bullet"/>
      <w:lvlText w:val=""/>
      <w:lvlJc w:val="left"/>
      <w:pPr>
        <w:tabs>
          <w:tab w:val="num" w:pos="2520"/>
        </w:tabs>
        <w:ind w:left="2520" w:hanging="360"/>
      </w:pPr>
      <w:rPr>
        <w:rFonts w:ascii="Symbol" w:hAnsi="Symbol" w:hint="default"/>
      </w:rPr>
    </w:lvl>
    <w:lvl w:ilvl="4" w:tplc="868E778A" w:tentative="1">
      <w:start w:val="1"/>
      <w:numFmt w:val="bullet"/>
      <w:lvlText w:val="o"/>
      <w:lvlJc w:val="left"/>
      <w:pPr>
        <w:tabs>
          <w:tab w:val="num" w:pos="3240"/>
        </w:tabs>
        <w:ind w:left="3240" w:hanging="360"/>
      </w:pPr>
      <w:rPr>
        <w:rFonts w:ascii="Courier New" w:hAnsi="Courier New" w:cs="Courier New" w:hint="default"/>
      </w:rPr>
    </w:lvl>
    <w:lvl w:ilvl="5" w:tplc="5C1618B4" w:tentative="1">
      <w:start w:val="1"/>
      <w:numFmt w:val="bullet"/>
      <w:lvlText w:val=""/>
      <w:lvlJc w:val="left"/>
      <w:pPr>
        <w:tabs>
          <w:tab w:val="num" w:pos="3960"/>
        </w:tabs>
        <w:ind w:left="3960" w:hanging="360"/>
      </w:pPr>
      <w:rPr>
        <w:rFonts w:ascii="Wingdings" w:hAnsi="Wingdings" w:hint="default"/>
      </w:rPr>
    </w:lvl>
    <w:lvl w:ilvl="6" w:tplc="0DFCF91A" w:tentative="1">
      <w:start w:val="1"/>
      <w:numFmt w:val="bullet"/>
      <w:lvlText w:val=""/>
      <w:lvlJc w:val="left"/>
      <w:pPr>
        <w:tabs>
          <w:tab w:val="num" w:pos="4680"/>
        </w:tabs>
        <w:ind w:left="4680" w:hanging="360"/>
      </w:pPr>
      <w:rPr>
        <w:rFonts w:ascii="Symbol" w:hAnsi="Symbol" w:hint="default"/>
      </w:rPr>
    </w:lvl>
    <w:lvl w:ilvl="7" w:tplc="FDC894C8" w:tentative="1">
      <w:start w:val="1"/>
      <w:numFmt w:val="bullet"/>
      <w:lvlText w:val="o"/>
      <w:lvlJc w:val="left"/>
      <w:pPr>
        <w:tabs>
          <w:tab w:val="num" w:pos="5400"/>
        </w:tabs>
        <w:ind w:left="5400" w:hanging="360"/>
      </w:pPr>
      <w:rPr>
        <w:rFonts w:ascii="Courier New" w:hAnsi="Courier New" w:cs="Courier New" w:hint="default"/>
      </w:rPr>
    </w:lvl>
    <w:lvl w:ilvl="8" w:tplc="44085150"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ED905FC"/>
    <w:multiLevelType w:val="hybridMultilevel"/>
    <w:tmpl w:val="8AE4B674"/>
    <w:lvl w:ilvl="0" w:tplc="EB944986">
      <w:start w:val="1"/>
      <w:numFmt w:val="decimal"/>
      <w:lvlText w:val="%1."/>
      <w:lvlJc w:val="left"/>
      <w:pPr>
        <w:ind w:left="720" w:hanging="360"/>
      </w:pPr>
    </w:lvl>
    <w:lvl w:ilvl="1" w:tplc="E7E4BA74" w:tentative="1">
      <w:start w:val="1"/>
      <w:numFmt w:val="lowerLetter"/>
      <w:lvlText w:val="%2."/>
      <w:lvlJc w:val="left"/>
      <w:pPr>
        <w:ind w:left="1440" w:hanging="360"/>
      </w:pPr>
    </w:lvl>
    <w:lvl w:ilvl="2" w:tplc="86AE4446" w:tentative="1">
      <w:start w:val="1"/>
      <w:numFmt w:val="lowerRoman"/>
      <w:lvlText w:val="%3."/>
      <w:lvlJc w:val="right"/>
      <w:pPr>
        <w:ind w:left="2160" w:hanging="180"/>
      </w:pPr>
    </w:lvl>
    <w:lvl w:ilvl="3" w:tplc="ACF48780" w:tentative="1">
      <w:start w:val="1"/>
      <w:numFmt w:val="decimal"/>
      <w:lvlText w:val="%4."/>
      <w:lvlJc w:val="left"/>
      <w:pPr>
        <w:ind w:left="2880" w:hanging="360"/>
      </w:pPr>
    </w:lvl>
    <w:lvl w:ilvl="4" w:tplc="9F4A7DB4" w:tentative="1">
      <w:start w:val="1"/>
      <w:numFmt w:val="lowerLetter"/>
      <w:lvlText w:val="%5."/>
      <w:lvlJc w:val="left"/>
      <w:pPr>
        <w:ind w:left="3600" w:hanging="360"/>
      </w:pPr>
    </w:lvl>
    <w:lvl w:ilvl="5" w:tplc="F22E921E" w:tentative="1">
      <w:start w:val="1"/>
      <w:numFmt w:val="lowerRoman"/>
      <w:lvlText w:val="%6."/>
      <w:lvlJc w:val="right"/>
      <w:pPr>
        <w:ind w:left="4320" w:hanging="180"/>
      </w:pPr>
    </w:lvl>
    <w:lvl w:ilvl="6" w:tplc="1F80B9FC" w:tentative="1">
      <w:start w:val="1"/>
      <w:numFmt w:val="decimal"/>
      <w:lvlText w:val="%7."/>
      <w:lvlJc w:val="left"/>
      <w:pPr>
        <w:ind w:left="5040" w:hanging="360"/>
      </w:pPr>
    </w:lvl>
    <w:lvl w:ilvl="7" w:tplc="B1743422" w:tentative="1">
      <w:start w:val="1"/>
      <w:numFmt w:val="lowerLetter"/>
      <w:lvlText w:val="%8."/>
      <w:lvlJc w:val="left"/>
      <w:pPr>
        <w:ind w:left="5760" w:hanging="360"/>
      </w:pPr>
    </w:lvl>
    <w:lvl w:ilvl="8" w:tplc="45867EEC" w:tentative="1">
      <w:start w:val="1"/>
      <w:numFmt w:val="lowerRoman"/>
      <w:lvlText w:val="%9."/>
      <w:lvlJc w:val="right"/>
      <w:pPr>
        <w:ind w:left="6480" w:hanging="180"/>
      </w:pPr>
    </w:lvl>
  </w:abstractNum>
  <w:abstractNum w:abstractNumId="30" w15:restartNumberingAfterBreak="0">
    <w:nsid w:val="5FCE1E82"/>
    <w:multiLevelType w:val="hybridMultilevel"/>
    <w:tmpl w:val="0C929B18"/>
    <w:lvl w:ilvl="0" w:tplc="3E42E6FA">
      <w:start w:val="1"/>
      <w:numFmt w:val="decimal"/>
      <w:lvlText w:val="%1."/>
      <w:legacy w:legacy="1" w:legacySpace="360" w:legacyIndent="283"/>
      <w:lvlJc w:val="left"/>
      <w:pPr>
        <w:tabs>
          <w:tab w:val="num" w:pos="1428"/>
        </w:tabs>
        <w:ind w:left="1428" w:hanging="360"/>
      </w:pPr>
      <w:rPr>
        <w:rFonts w:hint="default"/>
      </w:rPr>
    </w:lvl>
    <w:lvl w:ilvl="1" w:tplc="B36828CC" w:tentative="1">
      <w:start w:val="1"/>
      <w:numFmt w:val="bullet"/>
      <w:lvlText w:val="o"/>
      <w:lvlJc w:val="left"/>
      <w:pPr>
        <w:tabs>
          <w:tab w:val="num" w:pos="2148"/>
        </w:tabs>
        <w:ind w:left="2148" w:hanging="360"/>
      </w:pPr>
      <w:rPr>
        <w:rFonts w:ascii="Courier New" w:hAnsi="Courier New" w:cs="Courier New" w:hint="default"/>
      </w:rPr>
    </w:lvl>
    <w:lvl w:ilvl="2" w:tplc="A6F21F90" w:tentative="1">
      <w:start w:val="1"/>
      <w:numFmt w:val="bullet"/>
      <w:lvlText w:val=""/>
      <w:lvlJc w:val="left"/>
      <w:pPr>
        <w:tabs>
          <w:tab w:val="num" w:pos="2868"/>
        </w:tabs>
        <w:ind w:left="2868" w:hanging="360"/>
      </w:pPr>
      <w:rPr>
        <w:rFonts w:ascii="Wingdings" w:hAnsi="Wingdings" w:hint="default"/>
      </w:rPr>
    </w:lvl>
    <w:lvl w:ilvl="3" w:tplc="3530B900" w:tentative="1">
      <w:start w:val="1"/>
      <w:numFmt w:val="bullet"/>
      <w:lvlText w:val=""/>
      <w:lvlJc w:val="left"/>
      <w:pPr>
        <w:tabs>
          <w:tab w:val="num" w:pos="3588"/>
        </w:tabs>
        <w:ind w:left="3588" w:hanging="360"/>
      </w:pPr>
      <w:rPr>
        <w:rFonts w:ascii="Symbol" w:hAnsi="Symbol" w:hint="default"/>
      </w:rPr>
    </w:lvl>
    <w:lvl w:ilvl="4" w:tplc="AA6A3BC4" w:tentative="1">
      <w:start w:val="1"/>
      <w:numFmt w:val="bullet"/>
      <w:lvlText w:val="o"/>
      <w:lvlJc w:val="left"/>
      <w:pPr>
        <w:tabs>
          <w:tab w:val="num" w:pos="4308"/>
        </w:tabs>
        <w:ind w:left="4308" w:hanging="360"/>
      </w:pPr>
      <w:rPr>
        <w:rFonts w:ascii="Courier New" w:hAnsi="Courier New" w:cs="Courier New" w:hint="default"/>
      </w:rPr>
    </w:lvl>
    <w:lvl w:ilvl="5" w:tplc="1E1805C0" w:tentative="1">
      <w:start w:val="1"/>
      <w:numFmt w:val="bullet"/>
      <w:lvlText w:val=""/>
      <w:lvlJc w:val="left"/>
      <w:pPr>
        <w:tabs>
          <w:tab w:val="num" w:pos="5028"/>
        </w:tabs>
        <w:ind w:left="5028" w:hanging="360"/>
      </w:pPr>
      <w:rPr>
        <w:rFonts w:ascii="Wingdings" w:hAnsi="Wingdings" w:hint="default"/>
      </w:rPr>
    </w:lvl>
    <w:lvl w:ilvl="6" w:tplc="EC0C3754" w:tentative="1">
      <w:start w:val="1"/>
      <w:numFmt w:val="bullet"/>
      <w:lvlText w:val=""/>
      <w:lvlJc w:val="left"/>
      <w:pPr>
        <w:tabs>
          <w:tab w:val="num" w:pos="5748"/>
        </w:tabs>
        <w:ind w:left="5748" w:hanging="360"/>
      </w:pPr>
      <w:rPr>
        <w:rFonts w:ascii="Symbol" w:hAnsi="Symbol" w:hint="default"/>
      </w:rPr>
    </w:lvl>
    <w:lvl w:ilvl="7" w:tplc="0A5487D0" w:tentative="1">
      <w:start w:val="1"/>
      <w:numFmt w:val="bullet"/>
      <w:lvlText w:val="o"/>
      <w:lvlJc w:val="left"/>
      <w:pPr>
        <w:tabs>
          <w:tab w:val="num" w:pos="6468"/>
        </w:tabs>
        <w:ind w:left="6468" w:hanging="360"/>
      </w:pPr>
      <w:rPr>
        <w:rFonts w:ascii="Courier New" w:hAnsi="Courier New" w:cs="Courier New" w:hint="default"/>
      </w:rPr>
    </w:lvl>
    <w:lvl w:ilvl="8" w:tplc="BB10F57C" w:tentative="1">
      <w:start w:val="1"/>
      <w:numFmt w:val="bullet"/>
      <w:lvlText w:val=""/>
      <w:lvlJc w:val="left"/>
      <w:pPr>
        <w:tabs>
          <w:tab w:val="num" w:pos="7188"/>
        </w:tabs>
        <w:ind w:left="7188" w:hanging="360"/>
      </w:pPr>
      <w:rPr>
        <w:rFonts w:ascii="Wingdings" w:hAnsi="Wingdings" w:hint="default"/>
      </w:rPr>
    </w:lvl>
  </w:abstractNum>
  <w:abstractNum w:abstractNumId="31" w15:restartNumberingAfterBreak="0">
    <w:nsid w:val="61F54780"/>
    <w:multiLevelType w:val="hybridMultilevel"/>
    <w:tmpl w:val="07CC9AEC"/>
    <w:lvl w:ilvl="0" w:tplc="1B306786">
      <w:start w:val="1"/>
      <w:numFmt w:val="decimal"/>
      <w:lvlText w:val="%1."/>
      <w:lvlJc w:val="left"/>
      <w:pPr>
        <w:ind w:left="360" w:hanging="360"/>
      </w:pPr>
      <w:rPr>
        <w:b/>
      </w:rPr>
    </w:lvl>
    <w:lvl w:ilvl="1" w:tplc="E278CEA0" w:tentative="1">
      <w:start w:val="1"/>
      <w:numFmt w:val="lowerLetter"/>
      <w:lvlText w:val="%2."/>
      <w:lvlJc w:val="left"/>
      <w:pPr>
        <w:ind w:left="1080" w:hanging="360"/>
      </w:pPr>
    </w:lvl>
    <w:lvl w:ilvl="2" w:tplc="64265C16" w:tentative="1">
      <w:start w:val="1"/>
      <w:numFmt w:val="lowerRoman"/>
      <w:lvlText w:val="%3."/>
      <w:lvlJc w:val="right"/>
      <w:pPr>
        <w:ind w:left="1800" w:hanging="180"/>
      </w:pPr>
    </w:lvl>
    <w:lvl w:ilvl="3" w:tplc="38C0AEA8" w:tentative="1">
      <w:start w:val="1"/>
      <w:numFmt w:val="decimal"/>
      <w:lvlText w:val="%4."/>
      <w:lvlJc w:val="left"/>
      <w:pPr>
        <w:ind w:left="2520" w:hanging="360"/>
      </w:pPr>
    </w:lvl>
    <w:lvl w:ilvl="4" w:tplc="CF825904" w:tentative="1">
      <w:start w:val="1"/>
      <w:numFmt w:val="lowerLetter"/>
      <w:lvlText w:val="%5."/>
      <w:lvlJc w:val="left"/>
      <w:pPr>
        <w:ind w:left="3240" w:hanging="360"/>
      </w:pPr>
    </w:lvl>
    <w:lvl w:ilvl="5" w:tplc="4F8C480C" w:tentative="1">
      <w:start w:val="1"/>
      <w:numFmt w:val="lowerRoman"/>
      <w:lvlText w:val="%6."/>
      <w:lvlJc w:val="right"/>
      <w:pPr>
        <w:ind w:left="3960" w:hanging="180"/>
      </w:pPr>
    </w:lvl>
    <w:lvl w:ilvl="6" w:tplc="4DAE8CB0" w:tentative="1">
      <w:start w:val="1"/>
      <w:numFmt w:val="decimal"/>
      <w:lvlText w:val="%7."/>
      <w:lvlJc w:val="left"/>
      <w:pPr>
        <w:ind w:left="4680" w:hanging="360"/>
      </w:pPr>
    </w:lvl>
    <w:lvl w:ilvl="7" w:tplc="CA781BB8" w:tentative="1">
      <w:start w:val="1"/>
      <w:numFmt w:val="lowerLetter"/>
      <w:lvlText w:val="%8."/>
      <w:lvlJc w:val="left"/>
      <w:pPr>
        <w:ind w:left="5400" w:hanging="360"/>
      </w:pPr>
    </w:lvl>
    <w:lvl w:ilvl="8" w:tplc="D264E56A" w:tentative="1">
      <w:start w:val="1"/>
      <w:numFmt w:val="lowerRoman"/>
      <w:lvlText w:val="%9."/>
      <w:lvlJc w:val="right"/>
      <w:pPr>
        <w:ind w:left="6120" w:hanging="180"/>
      </w:pPr>
    </w:lvl>
  </w:abstractNum>
  <w:abstractNum w:abstractNumId="32" w15:restartNumberingAfterBreak="0">
    <w:nsid w:val="625948D4"/>
    <w:multiLevelType w:val="multilevel"/>
    <w:tmpl w:val="3E5A7954"/>
    <w:lvl w:ilvl="0">
      <w:start w:val="1"/>
      <w:numFmt w:val="bullet"/>
      <w:lvlText w:val="-"/>
      <w:lvlJc w:val="left"/>
      <w:pPr>
        <w:tabs>
          <w:tab w:val="num" w:pos="360"/>
        </w:tabs>
        <w:ind w:left="360" w:hanging="360"/>
      </w:pPr>
      <w:rPr>
        <w:rFonts w:ascii="Courier New" w:hAnsi="Courier New"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cs="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cs="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33" w15:restartNumberingAfterBreak="0">
    <w:nsid w:val="633C3A0D"/>
    <w:multiLevelType w:val="hybridMultilevel"/>
    <w:tmpl w:val="73A6402A"/>
    <w:lvl w:ilvl="0" w:tplc="C9F0B964">
      <w:start w:val="1"/>
      <w:numFmt w:val="bullet"/>
      <w:lvlText w:val=""/>
      <w:lvlJc w:val="left"/>
      <w:pPr>
        <w:tabs>
          <w:tab w:val="num" w:pos="360"/>
        </w:tabs>
        <w:ind w:left="360" w:hanging="360"/>
      </w:pPr>
      <w:rPr>
        <w:rFonts w:ascii="Wingdings" w:hAnsi="Wingdings" w:hint="default"/>
      </w:rPr>
    </w:lvl>
    <w:lvl w:ilvl="1" w:tplc="9F5C0CC2" w:tentative="1">
      <w:start w:val="1"/>
      <w:numFmt w:val="bullet"/>
      <w:lvlText w:val="o"/>
      <w:lvlJc w:val="left"/>
      <w:pPr>
        <w:tabs>
          <w:tab w:val="num" w:pos="1080"/>
        </w:tabs>
        <w:ind w:left="1080" w:hanging="360"/>
      </w:pPr>
      <w:rPr>
        <w:rFonts w:ascii="Courier New" w:hAnsi="Courier New" w:cs="Courier New" w:hint="default"/>
      </w:rPr>
    </w:lvl>
    <w:lvl w:ilvl="2" w:tplc="C498A33E" w:tentative="1">
      <w:start w:val="1"/>
      <w:numFmt w:val="bullet"/>
      <w:lvlText w:val=""/>
      <w:lvlJc w:val="left"/>
      <w:pPr>
        <w:tabs>
          <w:tab w:val="num" w:pos="1800"/>
        </w:tabs>
        <w:ind w:left="1800" w:hanging="360"/>
      </w:pPr>
      <w:rPr>
        <w:rFonts w:ascii="Wingdings" w:hAnsi="Wingdings" w:hint="default"/>
      </w:rPr>
    </w:lvl>
    <w:lvl w:ilvl="3" w:tplc="2E40950A" w:tentative="1">
      <w:start w:val="1"/>
      <w:numFmt w:val="bullet"/>
      <w:lvlText w:val=""/>
      <w:lvlJc w:val="left"/>
      <w:pPr>
        <w:tabs>
          <w:tab w:val="num" w:pos="2520"/>
        </w:tabs>
        <w:ind w:left="2520" w:hanging="360"/>
      </w:pPr>
      <w:rPr>
        <w:rFonts w:ascii="Symbol" w:hAnsi="Symbol" w:hint="default"/>
      </w:rPr>
    </w:lvl>
    <w:lvl w:ilvl="4" w:tplc="295C129C" w:tentative="1">
      <w:start w:val="1"/>
      <w:numFmt w:val="bullet"/>
      <w:lvlText w:val="o"/>
      <w:lvlJc w:val="left"/>
      <w:pPr>
        <w:tabs>
          <w:tab w:val="num" w:pos="3240"/>
        </w:tabs>
        <w:ind w:left="3240" w:hanging="360"/>
      </w:pPr>
      <w:rPr>
        <w:rFonts w:ascii="Courier New" w:hAnsi="Courier New" w:cs="Courier New" w:hint="default"/>
      </w:rPr>
    </w:lvl>
    <w:lvl w:ilvl="5" w:tplc="4CDADB42" w:tentative="1">
      <w:start w:val="1"/>
      <w:numFmt w:val="bullet"/>
      <w:lvlText w:val=""/>
      <w:lvlJc w:val="left"/>
      <w:pPr>
        <w:tabs>
          <w:tab w:val="num" w:pos="3960"/>
        </w:tabs>
        <w:ind w:left="3960" w:hanging="360"/>
      </w:pPr>
      <w:rPr>
        <w:rFonts w:ascii="Wingdings" w:hAnsi="Wingdings" w:hint="default"/>
      </w:rPr>
    </w:lvl>
    <w:lvl w:ilvl="6" w:tplc="0D76DC06" w:tentative="1">
      <w:start w:val="1"/>
      <w:numFmt w:val="bullet"/>
      <w:lvlText w:val=""/>
      <w:lvlJc w:val="left"/>
      <w:pPr>
        <w:tabs>
          <w:tab w:val="num" w:pos="4680"/>
        </w:tabs>
        <w:ind w:left="4680" w:hanging="360"/>
      </w:pPr>
      <w:rPr>
        <w:rFonts w:ascii="Symbol" w:hAnsi="Symbol" w:hint="default"/>
      </w:rPr>
    </w:lvl>
    <w:lvl w:ilvl="7" w:tplc="7D8CDE8C" w:tentative="1">
      <w:start w:val="1"/>
      <w:numFmt w:val="bullet"/>
      <w:lvlText w:val="o"/>
      <w:lvlJc w:val="left"/>
      <w:pPr>
        <w:tabs>
          <w:tab w:val="num" w:pos="5400"/>
        </w:tabs>
        <w:ind w:left="5400" w:hanging="360"/>
      </w:pPr>
      <w:rPr>
        <w:rFonts w:ascii="Courier New" w:hAnsi="Courier New" w:cs="Courier New" w:hint="default"/>
      </w:rPr>
    </w:lvl>
    <w:lvl w:ilvl="8" w:tplc="242031A8"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611610C"/>
    <w:multiLevelType w:val="hybridMultilevel"/>
    <w:tmpl w:val="93024812"/>
    <w:lvl w:ilvl="0" w:tplc="4120F65C">
      <w:start w:val="1"/>
      <w:numFmt w:val="decimal"/>
      <w:lvlText w:val="%1."/>
      <w:lvlJc w:val="left"/>
      <w:pPr>
        <w:ind w:left="1068" w:hanging="360"/>
      </w:pPr>
    </w:lvl>
    <w:lvl w:ilvl="1" w:tplc="B0426AE8" w:tentative="1">
      <w:start w:val="1"/>
      <w:numFmt w:val="lowerLetter"/>
      <w:lvlText w:val="%2."/>
      <w:lvlJc w:val="left"/>
      <w:pPr>
        <w:ind w:left="1788" w:hanging="360"/>
      </w:pPr>
    </w:lvl>
    <w:lvl w:ilvl="2" w:tplc="B770B708" w:tentative="1">
      <w:start w:val="1"/>
      <w:numFmt w:val="lowerRoman"/>
      <w:lvlText w:val="%3."/>
      <w:lvlJc w:val="right"/>
      <w:pPr>
        <w:ind w:left="2508" w:hanging="180"/>
      </w:pPr>
    </w:lvl>
    <w:lvl w:ilvl="3" w:tplc="5BCC2AE4" w:tentative="1">
      <w:start w:val="1"/>
      <w:numFmt w:val="decimal"/>
      <w:lvlText w:val="%4."/>
      <w:lvlJc w:val="left"/>
      <w:pPr>
        <w:ind w:left="3228" w:hanging="360"/>
      </w:pPr>
    </w:lvl>
    <w:lvl w:ilvl="4" w:tplc="E97034D8" w:tentative="1">
      <w:start w:val="1"/>
      <w:numFmt w:val="lowerLetter"/>
      <w:lvlText w:val="%5."/>
      <w:lvlJc w:val="left"/>
      <w:pPr>
        <w:ind w:left="3948" w:hanging="360"/>
      </w:pPr>
    </w:lvl>
    <w:lvl w:ilvl="5" w:tplc="BB148902" w:tentative="1">
      <w:start w:val="1"/>
      <w:numFmt w:val="lowerRoman"/>
      <w:lvlText w:val="%6."/>
      <w:lvlJc w:val="right"/>
      <w:pPr>
        <w:ind w:left="4668" w:hanging="180"/>
      </w:pPr>
    </w:lvl>
    <w:lvl w:ilvl="6" w:tplc="A3F0BC0E" w:tentative="1">
      <w:start w:val="1"/>
      <w:numFmt w:val="decimal"/>
      <w:lvlText w:val="%7."/>
      <w:lvlJc w:val="left"/>
      <w:pPr>
        <w:ind w:left="5388" w:hanging="360"/>
      </w:pPr>
    </w:lvl>
    <w:lvl w:ilvl="7" w:tplc="F3B049A2" w:tentative="1">
      <w:start w:val="1"/>
      <w:numFmt w:val="lowerLetter"/>
      <w:lvlText w:val="%8."/>
      <w:lvlJc w:val="left"/>
      <w:pPr>
        <w:ind w:left="6108" w:hanging="360"/>
      </w:pPr>
    </w:lvl>
    <w:lvl w:ilvl="8" w:tplc="42C637B0" w:tentative="1">
      <w:start w:val="1"/>
      <w:numFmt w:val="lowerRoman"/>
      <w:lvlText w:val="%9."/>
      <w:lvlJc w:val="right"/>
      <w:pPr>
        <w:ind w:left="6828" w:hanging="180"/>
      </w:pPr>
    </w:lvl>
  </w:abstractNum>
  <w:abstractNum w:abstractNumId="35" w15:restartNumberingAfterBreak="0">
    <w:nsid w:val="679218FA"/>
    <w:multiLevelType w:val="hybridMultilevel"/>
    <w:tmpl w:val="EE560378"/>
    <w:lvl w:ilvl="0" w:tplc="5720FC5C">
      <w:start w:val="1"/>
      <w:numFmt w:val="bullet"/>
      <w:lvlText w:val=""/>
      <w:lvlJc w:val="left"/>
      <w:pPr>
        <w:ind w:left="720" w:hanging="360"/>
      </w:pPr>
      <w:rPr>
        <w:rFonts w:ascii="Symbol" w:hAnsi="Symbol" w:hint="default"/>
      </w:rPr>
    </w:lvl>
    <w:lvl w:ilvl="1" w:tplc="EA927482" w:tentative="1">
      <w:start w:val="1"/>
      <w:numFmt w:val="bullet"/>
      <w:lvlText w:val="o"/>
      <w:lvlJc w:val="left"/>
      <w:pPr>
        <w:ind w:left="1440" w:hanging="360"/>
      </w:pPr>
      <w:rPr>
        <w:rFonts w:ascii="Courier New" w:hAnsi="Courier New" w:cs="Courier New" w:hint="default"/>
      </w:rPr>
    </w:lvl>
    <w:lvl w:ilvl="2" w:tplc="1670408C" w:tentative="1">
      <w:start w:val="1"/>
      <w:numFmt w:val="bullet"/>
      <w:lvlText w:val=""/>
      <w:lvlJc w:val="left"/>
      <w:pPr>
        <w:ind w:left="2160" w:hanging="360"/>
      </w:pPr>
      <w:rPr>
        <w:rFonts w:ascii="Wingdings" w:hAnsi="Wingdings" w:hint="default"/>
      </w:rPr>
    </w:lvl>
    <w:lvl w:ilvl="3" w:tplc="8F286142" w:tentative="1">
      <w:start w:val="1"/>
      <w:numFmt w:val="bullet"/>
      <w:lvlText w:val=""/>
      <w:lvlJc w:val="left"/>
      <w:pPr>
        <w:ind w:left="2880" w:hanging="360"/>
      </w:pPr>
      <w:rPr>
        <w:rFonts w:ascii="Symbol" w:hAnsi="Symbol" w:hint="default"/>
      </w:rPr>
    </w:lvl>
    <w:lvl w:ilvl="4" w:tplc="97DEBC76" w:tentative="1">
      <w:start w:val="1"/>
      <w:numFmt w:val="bullet"/>
      <w:lvlText w:val="o"/>
      <w:lvlJc w:val="left"/>
      <w:pPr>
        <w:ind w:left="3600" w:hanging="360"/>
      </w:pPr>
      <w:rPr>
        <w:rFonts w:ascii="Courier New" w:hAnsi="Courier New" w:cs="Courier New" w:hint="default"/>
      </w:rPr>
    </w:lvl>
    <w:lvl w:ilvl="5" w:tplc="73F2A654" w:tentative="1">
      <w:start w:val="1"/>
      <w:numFmt w:val="bullet"/>
      <w:lvlText w:val=""/>
      <w:lvlJc w:val="left"/>
      <w:pPr>
        <w:ind w:left="4320" w:hanging="360"/>
      </w:pPr>
      <w:rPr>
        <w:rFonts w:ascii="Wingdings" w:hAnsi="Wingdings" w:hint="default"/>
      </w:rPr>
    </w:lvl>
    <w:lvl w:ilvl="6" w:tplc="842ACE0E" w:tentative="1">
      <w:start w:val="1"/>
      <w:numFmt w:val="bullet"/>
      <w:lvlText w:val=""/>
      <w:lvlJc w:val="left"/>
      <w:pPr>
        <w:ind w:left="5040" w:hanging="360"/>
      </w:pPr>
      <w:rPr>
        <w:rFonts w:ascii="Symbol" w:hAnsi="Symbol" w:hint="default"/>
      </w:rPr>
    </w:lvl>
    <w:lvl w:ilvl="7" w:tplc="7F02DEC8" w:tentative="1">
      <w:start w:val="1"/>
      <w:numFmt w:val="bullet"/>
      <w:lvlText w:val="o"/>
      <w:lvlJc w:val="left"/>
      <w:pPr>
        <w:ind w:left="5760" w:hanging="360"/>
      </w:pPr>
      <w:rPr>
        <w:rFonts w:ascii="Courier New" w:hAnsi="Courier New" w:cs="Courier New" w:hint="default"/>
      </w:rPr>
    </w:lvl>
    <w:lvl w:ilvl="8" w:tplc="26585280" w:tentative="1">
      <w:start w:val="1"/>
      <w:numFmt w:val="bullet"/>
      <w:lvlText w:val=""/>
      <w:lvlJc w:val="left"/>
      <w:pPr>
        <w:ind w:left="6480" w:hanging="360"/>
      </w:pPr>
      <w:rPr>
        <w:rFonts w:ascii="Wingdings" w:hAnsi="Wingdings" w:hint="default"/>
      </w:rPr>
    </w:lvl>
  </w:abstractNum>
  <w:abstractNum w:abstractNumId="36" w15:restartNumberingAfterBreak="0">
    <w:nsid w:val="6936138F"/>
    <w:multiLevelType w:val="hybridMultilevel"/>
    <w:tmpl w:val="8F8EAC78"/>
    <w:lvl w:ilvl="0" w:tplc="F482A5CC">
      <w:start w:val="1"/>
      <w:numFmt w:val="decimal"/>
      <w:lvlText w:val="%1."/>
      <w:legacy w:legacy="1" w:legacySpace="360" w:legacyIndent="283"/>
      <w:lvlJc w:val="left"/>
      <w:pPr>
        <w:ind w:left="283" w:hanging="283"/>
      </w:pPr>
      <w:rPr>
        <w:rFonts w:hint="default"/>
      </w:rPr>
    </w:lvl>
    <w:lvl w:ilvl="1" w:tplc="1400B8EE">
      <w:start w:val="1"/>
      <w:numFmt w:val="decimal"/>
      <w:lvlText w:val="%2."/>
      <w:legacy w:legacy="1" w:legacySpace="360" w:legacyIndent="283"/>
      <w:lvlJc w:val="left"/>
      <w:pPr>
        <w:ind w:left="1003" w:hanging="283"/>
      </w:pPr>
      <w:rPr>
        <w:rFonts w:hint="default"/>
      </w:rPr>
    </w:lvl>
    <w:lvl w:ilvl="2" w:tplc="FE34CAB2" w:tentative="1">
      <w:start w:val="1"/>
      <w:numFmt w:val="bullet"/>
      <w:lvlText w:val=""/>
      <w:lvlJc w:val="left"/>
      <w:pPr>
        <w:tabs>
          <w:tab w:val="num" w:pos="1800"/>
        </w:tabs>
        <w:ind w:left="1800" w:hanging="360"/>
      </w:pPr>
      <w:rPr>
        <w:rFonts w:ascii="Wingdings" w:hAnsi="Wingdings" w:hint="default"/>
      </w:rPr>
    </w:lvl>
    <w:lvl w:ilvl="3" w:tplc="AE767D3E" w:tentative="1">
      <w:start w:val="1"/>
      <w:numFmt w:val="bullet"/>
      <w:lvlText w:val=""/>
      <w:lvlJc w:val="left"/>
      <w:pPr>
        <w:tabs>
          <w:tab w:val="num" w:pos="2520"/>
        </w:tabs>
        <w:ind w:left="2520" w:hanging="360"/>
      </w:pPr>
      <w:rPr>
        <w:rFonts w:ascii="Symbol" w:hAnsi="Symbol" w:hint="default"/>
      </w:rPr>
    </w:lvl>
    <w:lvl w:ilvl="4" w:tplc="55E80246" w:tentative="1">
      <w:start w:val="1"/>
      <w:numFmt w:val="bullet"/>
      <w:lvlText w:val="o"/>
      <w:lvlJc w:val="left"/>
      <w:pPr>
        <w:tabs>
          <w:tab w:val="num" w:pos="3240"/>
        </w:tabs>
        <w:ind w:left="3240" w:hanging="360"/>
      </w:pPr>
      <w:rPr>
        <w:rFonts w:ascii="Courier New" w:hAnsi="Courier New" w:cs="Courier New" w:hint="default"/>
      </w:rPr>
    </w:lvl>
    <w:lvl w:ilvl="5" w:tplc="7C540A80" w:tentative="1">
      <w:start w:val="1"/>
      <w:numFmt w:val="bullet"/>
      <w:lvlText w:val=""/>
      <w:lvlJc w:val="left"/>
      <w:pPr>
        <w:tabs>
          <w:tab w:val="num" w:pos="3960"/>
        </w:tabs>
        <w:ind w:left="3960" w:hanging="360"/>
      </w:pPr>
      <w:rPr>
        <w:rFonts w:ascii="Wingdings" w:hAnsi="Wingdings" w:hint="default"/>
      </w:rPr>
    </w:lvl>
    <w:lvl w:ilvl="6" w:tplc="4FE8DF82" w:tentative="1">
      <w:start w:val="1"/>
      <w:numFmt w:val="bullet"/>
      <w:lvlText w:val=""/>
      <w:lvlJc w:val="left"/>
      <w:pPr>
        <w:tabs>
          <w:tab w:val="num" w:pos="4680"/>
        </w:tabs>
        <w:ind w:left="4680" w:hanging="360"/>
      </w:pPr>
      <w:rPr>
        <w:rFonts w:ascii="Symbol" w:hAnsi="Symbol" w:hint="default"/>
      </w:rPr>
    </w:lvl>
    <w:lvl w:ilvl="7" w:tplc="2EC6EE22" w:tentative="1">
      <w:start w:val="1"/>
      <w:numFmt w:val="bullet"/>
      <w:lvlText w:val="o"/>
      <w:lvlJc w:val="left"/>
      <w:pPr>
        <w:tabs>
          <w:tab w:val="num" w:pos="5400"/>
        </w:tabs>
        <w:ind w:left="5400" w:hanging="360"/>
      </w:pPr>
      <w:rPr>
        <w:rFonts w:ascii="Courier New" w:hAnsi="Courier New" w:cs="Courier New" w:hint="default"/>
      </w:rPr>
    </w:lvl>
    <w:lvl w:ilvl="8" w:tplc="13308032"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B2E174B"/>
    <w:multiLevelType w:val="hybridMultilevel"/>
    <w:tmpl w:val="AC6409A0"/>
    <w:lvl w:ilvl="0" w:tplc="8CF4064E">
      <w:start w:val="1"/>
      <w:numFmt w:val="bullet"/>
      <w:lvlText w:val=""/>
      <w:lvlJc w:val="left"/>
      <w:pPr>
        <w:ind w:left="720" w:hanging="360"/>
      </w:pPr>
      <w:rPr>
        <w:rFonts w:ascii="Symbol" w:hAnsi="Symbol" w:hint="default"/>
      </w:rPr>
    </w:lvl>
    <w:lvl w:ilvl="1" w:tplc="501253B4" w:tentative="1">
      <w:start w:val="1"/>
      <w:numFmt w:val="bullet"/>
      <w:lvlText w:val="o"/>
      <w:lvlJc w:val="left"/>
      <w:pPr>
        <w:ind w:left="1440" w:hanging="360"/>
      </w:pPr>
      <w:rPr>
        <w:rFonts w:ascii="Courier New" w:hAnsi="Courier New" w:cs="Courier New" w:hint="default"/>
      </w:rPr>
    </w:lvl>
    <w:lvl w:ilvl="2" w:tplc="89AAC940" w:tentative="1">
      <w:start w:val="1"/>
      <w:numFmt w:val="bullet"/>
      <w:lvlText w:val=""/>
      <w:lvlJc w:val="left"/>
      <w:pPr>
        <w:ind w:left="2160" w:hanging="360"/>
      </w:pPr>
      <w:rPr>
        <w:rFonts w:ascii="Wingdings" w:hAnsi="Wingdings" w:hint="default"/>
      </w:rPr>
    </w:lvl>
    <w:lvl w:ilvl="3" w:tplc="41361458" w:tentative="1">
      <w:start w:val="1"/>
      <w:numFmt w:val="bullet"/>
      <w:lvlText w:val=""/>
      <w:lvlJc w:val="left"/>
      <w:pPr>
        <w:ind w:left="2880" w:hanging="360"/>
      </w:pPr>
      <w:rPr>
        <w:rFonts w:ascii="Symbol" w:hAnsi="Symbol" w:hint="default"/>
      </w:rPr>
    </w:lvl>
    <w:lvl w:ilvl="4" w:tplc="D47C168A" w:tentative="1">
      <w:start w:val="1"/>
      <w:numFmt w:val="bullet"/>
      <w:lvlText w:val="o"/>
      <w:lvlJc w:val="left"/>
      <w:pPr>
        <w:ind w:left="3600" w:hanging="360"/>
      </w:pPr>
      <w:rPr>
        <w:rFonts w:ascii="Courier New" w:hAnsi="Courier New" w:cs="Courier New" w:hint="default"/>
      </w:rPr>
    </w:lvl>
    <w:lvl w:ilvl="5" w:tplc="34F4E2E0" w:tentative="1">
      <w:start w:val="1"/>
      <w:numFmt w:val="bullet"/>
      <w:lvlText w:val=""/>
      <w:lvlJc w:val="left"/>
      <w:pPr>
        <w:ind w:left="4320" w:hanging="360"/>
      </w:pPr>
      <w:rPr>
        <w:rFonts w:ascii="Wingdings" w:hAnsi="Wingdings" w:hint="default"/>
      </w:rPr>
    </w:lvl>
    <w:lvl w:ilvl="6" w:tplc="689E055E" w:tentative="1">
      <w:start w:val="1"/>
      <w:numFmt w:val="bullet"/>
      <w:lvlText w:val=""/>
      <w:lvlJc w:val="left"/>
      <w:pPr>
        <w:ind w:left="5040" w:hanging="360"/>
      </w:pPr>
      <w:rPr>
        <w:rFonts w:ascii="Symbol" w:hAnsi="Symbol" w:hint="default"/>
      </w:rPr>
    </w:lvl>
    <w:lvl w:ilvl="7" w:tplc="3626A6C8" w:tentative="1">
      <w:start w:val="1"/>
      <w:numFmt w:val="bullet"/>
      <w:lvlText w:val="o"/>
      <w:lvlJc w:val="left"/>
      <w:pPr>
        <w:ind w:left="5760" w:hanging="360"/>
      </w:pPr>
      <w:rPr>
        <w:rFonts w:ascii="Courier New" w:hAnsi="Courier New" w:cs="Courier New" w:hint="default"/>
      </w:rPr>
    </w:lvl>
    <w:lvl w:ilvl="8" w:tplc="DCBCD8E4" w:tentative="1">
      <w:start w:val="1"/>
      <w:numFmt w:val="bullet"/>
      <w:lvlText w:val=""/>
      <w:lvlJc w:val="left"/>
      <w:pPr>
        <w:ind w:left="6480" w:hanging="360"/>
      </w:pPr>
      <w:rPr>
        <w:rFonts w:ascii="Wingdings" w:hAnsi="Wingdings" w:hint="default"/>
      </w:rPr>
    </w:lvl>
  </w:abstractNum>
  <w:abstractNum w:abstractNumId="38" w15:restartNumberingAfterBreak="0">
    <w:nsid w:val="6B921185"/>
    <w:multiLevelType w:val="hybridMultilevel"/>
    <w:tmpl w:val="B3A2D0A0"/>
    <w:lvl w:ilvl="0" w:tplc="0BA61C3A">
      <w:start w:val="1"/>
      <w:numFmt w:val="bullet"/>
      <w:lvlText w:val="o"/>
      <w:lvlJc w:val="left"/>
      <w:pPr>
        <w:tabs>
          <w:tab w:val="num" w:pos="360"/>
        </w:tabs>
        <w:ind w:left="360" w:hanging="360"/>
      </w:pPr>
      <w:rPr>
        <w:rFonts w:ascii="Courier New" w:hAnsi="Courier New" w:cs="Courier New" w:hint="default"/>
      </w:rPr>
    </w:lvl>
    <w:lvl w:ilvl="1" w:tplc="61989E6A" w:tentative="1">
      <w:start w:val="1"/>
      <w:numFmt w:val="bullet"/>
      <w:lvlText w:val="o"/>
      <w:lvlJc w:val="left"/>
      <w:pPr>
        <w:tabs>
          <w:tab w:val="num" w:pos="720"/>
        </w:tabs>
        <w:ind w:left="720" w:hanging="360"/>
      </w:pPr>
      <w:rPr>
        <w:rFonts w:ascii="Courier New" w:hAnsi="Courier New" w:cs="Courier New" w:hint="default"/>
      </w:rPr>
    </w:lvl>
    <w:lvl w:ilvl="2" w:tplc="B3F07E06" w:tentative="1">
      <w:start w:val="1"/>
      <w:numFmt w:val="bullet"/>
      <w:lvlText w:val=""/>
      <w:lvlJc w:val="left"/>
      <w:pPr>
        <w:tabs>
          <w:tab w:val="num" w:pos="1440"/>
        </w:tabs>
        <w:ind w:left="1440" w:hanging="360"/>
      </w:pPr>
      <w:rPr>
        <w:rFonts w:ascii="Wingdings" w:hAnsi="Wingdings" w:hint="default"/>
      </w:rPr>
    </w:lvl>
    <w:lvl w:ilvl="3" w:tplc="2A044F56" w:tentative="1">
      <w:start w:val="1"/>
      <w:numFmt w:val="bullet"/>
      <w:lvlText w:val=""/>
      <w:lvlJc w:val="left"/>
      <w:pPr>
        <w:tabs>
          <w:tab w:val="num" w:pos="2160"/>
        </w:tabs>
        <w:ind w:left="2160" w:hanging="360"/>
      </w:pPr>
      <w:rPr>
        <w:rFonts w:ascii="Symbol" w:hAnsi="Symbol" w:hint="default"/>
      </w:rPr>
    </w:lvl>
    <w:lvl w:ilvl="4" w:tplc="F364CB02" w:tentative="1">
      <w:start w:val="1"/>
      <w:numFmt w:val="bullet"/>
      <w:lvlText w:val="o"/>
      <w:lvlJc w:val="left"/>
      <w:pPr>
        <w:tabs>
          <w:tab w:val="num" w:pos="2880"/>
        </w:tabs>
        <w:ind w:left="2880" w:hanging="360"/>
      </w:pPr>
      <w:rPr>
        <w:rFonts w:ascii="Courier New" w:hAnsi="Courier New" w:cs="Courier New" w:hint="default"/>
      </w:rPr>
    </w:lvl>
    <w:lvl w:ilvl="5" w:tplc="AB8A8132" w:tentative="1">
      <w:start w:val="1"/>
      <w:numFmt w:val="bullet"/>
      <w:lvlText w:val=""/>
      <w:lvlJc w:val="left"/>
      <w:pPr>
        <w:tabs>
          <w:tab w:val="num" w:pos="3600"/>
        </w:tabs>
        <w:ind w:left="3600" w:hanging="360"/>
      </w:pPr>
      <w:rPr>
        <w:rFonts w:ascii="Wingdings" w:hAnsi="Wingdings" w:hint="default"/>
      </w:rPr>
    </w:lvl>
    <w:lvl w:ilvl="6" w:tplc="E49E4882" w:tentative="1">
      <w:start w:val="1"/>
      <w:numFmt w:val="bullet"/>
      <w:lvlText w:val=""/>
      <w:lvlJc w:val="left"/>
      <w:pPr>
        <w:tabs>
          <w:tab w:val="num" w:pos="4320"/>
        </w:tabs>
        <w:ind w:left="4320" w:hanging="360"/>
      </w:pPr>
      <w:rPr>
        <w:rFonts w:ascii="Symbol" w:hAnsi="Symbol" w:hint="default"/>
      </w:rPr>
    </w:lvl>
    <w:lvl w:ilvl="7" w:tplc="35E85E6C" w:tentative="1">
      <w:start w:val="1"/>
      <w:numFmt w:val="bullet"/>
      <w:lvlText w:val="o"/>
      <w:lvlJc w:val="left"/>
      <w:pPr>
        <w:tabs>
          <w:tab w:val="num" w:pos="5040"/>
        </w:tabs>
        <w:ind w:left="5040" w:hanging="360"/>
      </w:pPr>
      <w:rPr>
        <w:rFonts w:ascii="Courier New" w:hAnsi="Courier New" w:cs="Courier New" w:hint="default"/>
      </w:rPr>
    </w:lvl>
    <w:lvl w:ilvl="8" w:tplc="C72EA362" w:tentative="1">
      <w:start w:val="1"/>
      <w:numFmt w:val="bullet"/>
      <w:lvlText w:val=""/>
      <w:lvlJc w:val="left"/>
      <w:pPr>
        <w:tabs>
          <w:tab w:val="num" w:pos="5760"/>
        </w:tabs>
        <w:ind w:left="5760" w:hanging="360"/>
      </w:pPr>
      <w:rPr>
        <w:rFonts w:ascii="Wingdings" w:hAnsi="Wingdings" w:hint="default"/>
      </w:rPr>
    </w:lvl>
  </w:abstractNum>
  <w:abstractNum w:abstractNumId="39" w15:restartNumberingAfterBreak="0">
    <w:nsid w:val="70204E78"/>
    <w:multiLevelType w:val="multilevel"/>
    <w:tmpl w:val="D33AD11E"/>
    <w:lvl w:ilvl="0">
      <w:start w:val="1"/>
      <w:numFmt w:val="bullet"/>
      <w:lvlText w:val="o"/>
      <w:lvlJc w:val="left"/>
      <w:pPr>
        <w:tabs>
          <w:tab w:val="num" w:pos="2136"/>
        </w:tabs>
        <w:ind w:left="2136" w:hanging="360"/>
      </w:pPr>
      <w:rPr>
        <w:rFonts w:ascii="Courier New" w:hAnsi="Courier New" w:cs="Courier New" w:hint="default"/>
      </w:rPr>
    </w:lvl>
    <w:lvl w:ilvl="1">
      <w:start w:val="1"/>
      <w:numFmt w:val="bullet"/>
      <w:lvlText w:val="o"/>
      <w:lvlJc w:val="left"/>
      <w:pPr>
        <w:tabs>
          <w:tab w:val="num" w:pos="2856"/>
        </w:tabs>
        <w:ind w:left="2856" w:hanging="360"/>
      </w:pPr>
      <w:rPr>
        <w:rFonts w:ascii="Courier New" w:hAnsi="Courier New" w:cs="Courier New" w:hint="default"/>
      </w:rPr>
    </w:lvl>
    <w:lvl w:ilvl="2">
      <w:start w:val="1"/>
      <w:numFmt w:val="bullet"/>
      <w:lvlText w:val=""/>
      <w:lvlJc w:val="left"/>
      <w:pPr>
        <w:tabs>
          <w:tab w:val="num" w:pos="3576"/>
        </w:tabs>
        <w:ind w:left="3576" w:hanging="360"/>
      </w:pPr>
      <w:rPr>
        <w:rFonts w:ascii="Wingdings" w:hAnsi="Wingdings" w:hint="default"/>
      </w:rPr>
    </w:lvl>
    <w:lvl w:ilvl="3">
      <w:start w:val="1"/>
      <w:numFmt w:val="bullet"/>
      <w:lvlText w:val=""/>
      <w:lvlJc w:val="left"/>
      <w:pPr>
        <w:tabs>
          <w:tab w:val="num" w:pos="4296"/>
        </w:tabs>
        <w:ind w:left="4296" w:hanging="360"/>
      </w:pPr>
      <w:rPr>
        <w:rFonts w:ascii="Symbol" w:hAnsi="Symbol" w:hint="default"/>
      </w:rPr>
    </w:lvl>
    <w:lvl w:ilvl="4">
      <w:start w:val="1"/>
      <w:numFmt w:val="bullet"/>
      <w:lvlText w:val="o"/>
      <w:lvlJc w:val="left"/>
      <w:pPr>
        <w:tabs>
          <w:tab w:val="num" w:pos="5016"/>
        </w:tabs>
        <w:ind w:left="5016" w:hanging="360"/>
      </w:pPr>
      <w:rPr>
        <w:rFonts w:ascii="Courier New" w:hAnsi="Courier New" w:cs="Courier New" w:hint="default"/>
      </w:rPr>
    </w:lvl>
    <w:lvl w:ilvl="5">
      <w:start w:val="1"/>
      <w:numFmt w:val="bullet"/>
      <w:lvlText w:val=""/>
      <w:lvlJc w:val="left"/>
      <w:pPr>
        <w:tabs>
          <w:tab w:val="num" w:pos="5736"/>
        </w:tabs>
        <w:ind w:left="5736" w:hanging="360"/>
      </w:pPr>
      <w:rPr>
        <w:rFonts w:ascii="Wingdings" w:hAnsi="Wingdings" w:hint="default"/>
      </w:rPr>
    </w:lvl>
    <w:lvl w:ilvl="6">
      <w:start w:val="1"/>
      <w:numFmt w:val="bullet"/>
      <w:lvlText w:val=""/>
      <w:lvlJc w:val="left"/>
      <w:pPr>
        <w:tabs>
          <w:tab w:val="num" w:pos="6456"/>
        </w:tabs>
        <w:ind w:left="6456" w:hanging="360"/>
      </w:pPr>
      <w:rPr>
        <w:rFonts w:ascii="Symbol" w:hAnsi="Symbol" w:hint="default"/>
      </w:rPr>
    </w:lvl>
    <w:lvl w:ilvl="7">
      <w:start w:val="1"/>
      <w:numFmt w:val="bullet"/>
      <w:lvlText w:val="o"/>
      <w:lvlJc w:val="left"/>
      <w:pPr>
        <w:tabs>
          <w:tab w:val="num" w:pos="7176"/>
        </w:tabs>
        <w:ind w:left="7176" w:hanging="360"/>
      </w:pPr>
      <w:rPr>
        <w:rFonts w:ascii="Courier New" w:hAnsi="Courier New" w:cs="Courier New" w:hint="default"/>
      </w:rPr>
    </w:lvl>
    <w:lvl w:ilvl="8">
      <w:start w:val="1"/>
      <w:numFmt w:val="bullet"/>
      <w:lvlText w:val=""/>
      <w:lvlJc w:val="left"/>
      <w:pPr>
        <w:tabs>
          <w:tab w:val="num" w:pos="7896"/>
        </w:tabs>
        <w:ind w:left="7896" w:hanging="360"/>
      </w:pPr>
      <w:rPr>
        <w:rFonts w:ascii="Wingdings" w:hAnsi="Wingdings" w:hint="default"/>
      </w:rPr>
    </w:lvl>
  </w:abstractNum>
  <w:abstractNum w:abstractNumId="40" w15:restartNumberingAfterBreak="0">
    <w:nsid w:val="719B0AA6"/>
    <w:multiLevelType w:val="hybridMultilevel"/>
    <w:tmpl w:val="708659AA"/>
    <w:lvl w:ilvl="0" w:tplc="DB0AC304">
      <w:start w:val="1"/>
      <w:numFmt w:val="bullet"/>
      <w:lvlText w:val=""/>
      <w:lvlJc w:val="left"/>
      <w:pPr>
        <w:tabs>
          <w:tab w:val="num" w:pos="360"/>
        </w:tabs>
        <w:ind w:left="360" w:hanging="360"/>
      </w:pPr>
      <w:rPr>
        <w:rFonts w:ascii="Wingdings" w:hAnsi="Wingdings" w:hint="default"/>
      </w:rPr>
    </w:lvl>
    <w:lvl w:ilvl="1" w:tplc="FBAC886A">
      <w:start w:val="1"/>
      <w:numFmt w:val="decimal"/>
      <w:lvlText w:val="%2."/>
      <w:legacy w:legacy="1" w:legacySpace="360" w:legacyIndent="283"/>
      <w:lvlJc w:val="left"/>
      <w:pPr>
        <w:ind w:left="1003" w:hanging="283"/>
      </w:pPr>
      <w:rPr>
        <w:rFonts w:hint="default"/>
      </w:rPr>
    </w:lvl>
    <w:lvl w:ilvl="2" w:tplc="BE684A78" w:tentative="1">
      <w:start w:val="1"/>
      <w:numFmt w:val="bullet"/>
      <w:lvlText w:val=""/>
      <w:lvlJc w:val="left"/>
      <w:pPr>
        <w:tabs>
          <w:tab w:val="num" w:pos="1800"/>
        </w:tabs>
        <w:ind w:left="1800" w:hanging="360"/>
      </w:pPr>
      <w:rPr>
        <w:rFonts w:ascii="Wingdings" w:hAnsi="Wingdings" w:hint="default"/>
      </w:rPr>
    </w:lvl>
    <w:lvl w:ilvl="3" w:tplc="4F52656E" w:tentative="1">
      <w:start w:val="1"/>
      <w:numFmt w:val="bullet"/>
      <w:lvlText w:val=""/>
      <w:lvlJc w:val="left"/>
      <w:pPr>
        <w:tabs>
          <w:tab w:val="num" w:pos="2520"/>
        </w:tabs>
        <w:ind w:left="2520" w:hanging="360"/>
      </w:pPr>
      <w:rPr>
        <w:rFonts w:ascii="Symbol" w:hAnsi="Symbol" w:hint="default"/>
      </w:rPr>
    </w:lvl>
    <w:lvl w:ilvl="4" w:tplc="AA60C7E6" w:tentative="1">
      <w:start w:val="1"/>
      <w:numFmt w:val="bullet"/>
      <w:lvlText w:val="o"/>
      <w:lvlJc w:val="left"/>
      <w:pPr>
        <w:tabs>
          <w:tab w:val="num" w:pos="3240"/>
        </w:tabs>
        <w:ind w:left="3240" w:hanging="360"/>
      </w:pPr>
      <w:rPr>
        <w:rFonts w:ascii="Courier New" w:hAnsi="Courier New" w:cs="Courier New" w:hint="default"/>
      </w:rPr>
    </w:lvl>
    <w:lvl w:ilvl="5" w:tplc="5AA4D844" w:tentative="1">
      <w:start w:val="1"/>
      <w:numFmt w:val="bullet"/>
      <w:lvlText w:val=""/>
      <w:lvlJc w:val="left"/>
      <w:pPr>
        <w:tabs>
          <w:tab w:val="num" w:pos="3960"/>
        </w:tabs>
        <w:ind w:left="3960" w:hanging="360"/>
      </w:pPr>
      <w:rPr>
        <w:rFonts w:ascii="Wingdings" w:hAnsi="Wingdings" w:hint="default"/>
      </w:rPr>
    </w:lvl>
    <w:lvl w:ilvl="6" w:tplc="1FC4124E" w:tentative="1">
      <w:start w:val="1"/>
      <w:numFmt w:val="bullet"/>
      <w:lvlText w:val=""/>
      <w:lvlJc w:val="left"/>
      <w:pPr>
        <w:tabs>
          <w:tab w:val="num" w:pos="4680"/>
        </w:tabs>
        <w:ind w:left="4680" w:hanging="360"/>
      </w:pPr>
      <w:rPr>
        <w:rFonts w:ascii="Symbol" w:hAnsi="Symbol" w:hint="default"/>
      </w:rPr>
    </w:lvl>
    <w:lvl w:ilvl="7" w:tplc="7C82E7AC" w:tentative="1">
      <w:start w:val="1"/>
      <w:numFmt w:val="bullet"/>
      <w:lvlText w:val="o"/>
      <w:lvlJc w:val="left"/>
      <w:pPr>
        <w:tabs>
          <w:tab w:val="num" w:pos="5400"/>
        </w:tabs>
        <w:ind w:left="5400" w:hanging="360"/>
      </w:pPr>
      <w:rPr>
        <w:rFonts w:ascii="Courier New" w:hAnsi="Courier New" w:cs="Courier New" w:hint="default"/>
      </w:rPr>
    </w:lvl>
    <w:lvl w:ilvl="8" w:tplc="640ED672"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DB2EC1"/>
    <w:multiLevelType w:val="hybridMultilevel"/>
    <w:tmpl w:val="1F08D942"/>
    <w:lvl w:ilvl="0" w:tplc="9B744AE6">
      <w:start w:val="1"/>
      <w:numFmt w:val="decimal"/>
      <w:lvlText w:val="%1."/>
      <w:lvlJc w:val="left"/>
      <w:pPr>
        <w:ind w:left="720" w:hanging="360"/>
      </w:pPr>
      <w:rPr>
        <w:rFonts w:hint="default"/>
      </w:rPr>
    </w:lvl>
    <w:lvl w:ilvl="1" w:tplc="C98EE3A8">
      <w:start w:val="1"/>
      <w:numFmt w:val="lowerLetter"/>
      <w:lvlText w:val="%2."/>
      <w:lvlJc w:val="left"/>
      <w:pPr>
        <w:ind w:left="1440" w:hanging="360"/>
      </w:pPr>
    </w:lvl>
    <w:lvl w:ilvl="2" w:tplc="49C44452" w:tentative="1">
      <w:start w:val="1"/>
      <w:numFmt w:val="lowerRoman"/>
      <w:lvlText w:val="%3."/>
      <w:lvlJc w:val="right"/>
      <w:pPr>
        <w:ind w:left="2160" w:hanging="180"/>
      </w:pPr>
    </w:lvl>
    <w:lvl w:ilvl="3" w:tplc="8424FAF0" w:tentative="1">
      <w:start w:val="1"/>
      <w:numFmt w:val="decimal"/>
      <w:lvlText w:val="%4."/>
      <w:lvlJc w:val="left"/>
      <w:pPr>
        <w:ind w:left="2880" w:hanging="360"/>
      </w:pPr>
    </w:lvl>
    <w:lvl w:ilvl="4" w:tplc="69E883F4" w:tentative="1">
      <w:start w:val="1"/>
      <w:numFmt w:val="lowerLetter"/>
      <w:lvlText w:val="%5."/>
      <w:lvlJc w:val="left"/>
      <w:pPr>
        <w:ind w:left="3600" w:hanging="360"/>
      </w:pPr>
    </w:lvl>
    <w:lvl w:ilvl="5" w:tplc="AF9EEC1E" w:tentative="1">
      <w:start w:val="1"/>
      <w:numFmt w:val="lowerRoman"/>
      <w:lvlText w:val="%6."/>
      <w:lvlJc w:val="right"/>
      <w:pPr>
        <w:ind w:left="4320" w:hanging="180"/>
      </w:pPr>
    </w:lvl>
    <w:lvl w:ilvl="6" w:tplc="F06CEC8C" w:tentative="1">
      <w:start w:val="1"/>
      <w:numFmt w:val="decimal"/>
      <w:lvlText w:val="%7."/>
      <w:lvlJc w:val="left"/>
      <w:pPr>
        <w:ind w:left="5040" w:hanging="360"/>
      </w:pPr>
    </w:lvl>
    <w:lvl w:ilvl="7" w:tplc="63482A54" w:tentative="1">
      <w:start w:val="1"/>
      <w:numFmt w:val="lowerLetter"/>
      <w:lvlText w:val="%8."/>
      <w:lvlJc w:val="left"/>
      <w:pPr>
        <w:ind w:left="5760" w:hanging="360"/>
      </w:pPr>
    </w:lvl>
    <w:lvl w:ilvl="8" w:tplc="49522840" w:tentative="1">
      <w:start w:val="1"/>
      <w:numFmt w:val="lowerRoman"/>
      <w:lvlText w:val="%9."/>
      <w:lvlJc w:val="right"/>
      <w:pPr>
        <w:ind w:left="6480" w:hanging="180"/>
      </w:pPr>
    </w:lvl>
  </w:abstractNum>
  <w:abstractNum w:abstractNumId="42" w15:restartNumberingAfterBreak="0">
    <w:nsid w:val="744B3FB7"/>
    <w:multiLevelType w:val="multilevel"/>
    <w:tmpl w:val="B3A2D0A0"/>
    <w:lvl w:ilvl="0">
      <w:start w:val="1"/>
      <w:numFmt w:val="bullet"/>
      <w:lvlText w:val="o"/>
      <w:lvlJc w:val="left"/>
      <w:pPr>
        <w:tabs>
          <w:tab w:val="num" w:pos="360"/>
        </w:tabs>
        <w:ind w:left="360" w:hanging="360"/>
      </w:pPr>
      <w:rPr>
        <w:rFonts w:ascii="Courier New" w:hAnsi="Courier New" w:cs="Courier New"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43" w15:restartNumberingAfterBreak="0">
    <w:nsid w:val="7C98240F"/>
    <w:multiLevelType w:val="hybridMultilevel"/>
    <w:tmpl w:val="E35853EC"/>
    <w:lvl w:ilvl="0" w:tplc="73783A22">
      <w:start w:val="1"/>
      <w:numFmt w:val="bullet"/>
      <w:lvlText w:val=""/>
      <w:lvlJc w:val="left"/>
      <w:pPr>
        <w:tabs>
          <w:tab w:val="num" w:pos="1428"/>
        </w:tabs>
        <w:ind w:left="1428" w:hanging="360"/>
      </w:pPr>
      <w:rPr>
        <w:rFonts w:ascii="Wingdings" w:hAnsi="Wingdings" w:hint="default"/>
      </w:rPr>
    </w:lvl>
    <w:lvl w:ilvl="1" w:tplc="7A743DF4" w:tentative="1">
      <w:start w:val="1"/>
      <w:numFmt w:val="bullet"/>
      <w:lvlText w:val="o"/>
      <w:lvlJc w:val="left"/>
      <w:pPr>
        <w:tabs>
          <w:tab w:val="num" w:pos="2148"/>
        </w:tabs>
        <w:ind w:left="2148" w:hanging="360"/>
      </w:pPr>
      <w:rPr>
        <w:rFonts w:ascii="Courier New" w:hAnsi="Courier New" w:cs="Courier New" w:hint="default"/>
      </w:rPr>
    </w:lvl>
    <w:lvl w:ilvl="2" w:tplc="0254CC08" w:tentative="1">
      <w:start w:val="1"/>
      <w:numFmt w:val="bullet"/>
      <w:lvlText w:val=""/>
      <w:lvlJc w:val="left"/>
      <w:pPr>
        <w:tabs>
          <w:tab w:val="num" w:pos="2868"/>
        </w:tabs>
        <w:ind w:left="2868" w:hanging="360"/>
      </w:pPr>
      <w:rPr>
        <w:rFonts w:ascii="Wingdings" w:hAnsi="Wingdings" w:hint="default"/>
      </w:rPr>
    </w:lvl>
    <w:lvl w:ilvl="3" w:tplc="E7763DA6" w:tentative="1">
      <w:start w:val="1"/>
      <w:numFmt w:val="bullet"/>
      <w:lvlText w:val=""/>
      <w:lvlJc w:val="left"/>
      <w:pPr>
        <w:tabs>
          <w:tab w:val="num" w:pos="3588"/>
        </w:tabs>
        <w:ind w:left="3588" w:hanging="360"/>
      </w:pPr>
      <w:rPr>
        <w:rFonts w:ascii="Symbol" w:hAnsi="Symbol" w:hint="default"/>
      </w:rPr>
    </w:lvl>
    <w:lvl w:ilvl="4" w:tplc="58228E18" w:tentative="1">
      <w:start w:val="1"/>
      <w:numFmt w:val="bullet"/>
      <w:lvlText w:val="o"/>
      <w:lvlJc w:val="left"/>
      <w:pPr>
        <w:tabs>
          <w:tab w:val="num" w:pos="4308"/>
        </w:tabs>
        <w:ind w:left="4308" w:hanging="360"/>
      </w:pPr>
      <w:rPr>
        <w:rFonts w:ascii="Courier New" w:hAnsi="Courier New" w:cs="Courier New" w:hint="default"/>
      </w:rPr>
    </w:lvl>
    <w:lvl w:ilvl="5" w:tplc="C2DE7AA0" w:tentative="1">
      <w:start w:val="1"/>
      <w:numFmt w:val="bullet"/>
      <w:lvlText w:val=""/>
      <w:lvlJc w:val="left"/>
      <w:pPr>
        <w:tabs>
          <w:tab w:val="num" w:pos="5028"/>
        </w:tabs>
        <w:ind w:left="5028" w:hanging="360"/>
      </w:pPr>
      <w:rPr>
        <w:rFonts w:ascii="Wingdings" w:hAnsi="Wingdings" w:hint="default"/>
      </w:rPr>
    </w:lvl>
    <w:lvl w:ilvl="6" w:tplc="C11A7EF2" w:tentative="1">
      <w:start w:val="1"/>
      <w:numFmt w:val="bullet"/>
      <w:lvlText w:val=""/>
      <w:lvlJc w:val="left"/>
      <w:pPr>
        <w:tabs>
          <w:tab w:val="num" w:pos="5748"/>
        </w:tabs>
        <w:ind w:left="5748" w:hanging="360"/>
      </w:pPr>
      <w:rPr>
        <w:rFonts w:ascii="Symbol" w:hAnsi="Symbol" w:hint="default"/>
      </w:rPr>
    </w:lvl>
    <w:lvl w:ilvl="7" w:tplc="772AE6D0" w:tentative="1">
      <w:start w:val="1"/>
      <w:numFmt w:val="bullet"/>
      <w:lvlText w:val="o"/>
      <w:lvlJc w:val="left"/>
      <w:pPr>
        <w:tabs>
          <w:tab w:val="num" w:pos="6468"/>
        </w:tabs>
        <w:ind w:left="6468" w:hanging="360"/>
      </w:pPr>
      <w:rPr>
        <w:rFonts w:ascii="Courier New" w:hAnsi="Courier New" w:cs="Courier New" w:hint="default"/>
      </w:rPr>
    </w:lvl>
    <w:lvl w:ilvl="8" w:tplc="44943FB0" w:tentative="1">
      <w:start w:val="1"/>
      <w:numFmt w:val="bullet"/>
      <w:lvlText w:val=""/>
      <w:lvlJc w:val="left"/>
      <w:pPr>
        <w:tabs>
          <w:tab w:val="num" w:pos="7188"/>
        </w:tabs>
        <w:ind w:left="7188" w:hanging="360"/>
      </w:pPr>
      <w:rPr>
        <w:rFonts w:ascii="Wingdings" w:hAnsi="Wingdings" w:hint="default"/>
      </w:rPr>
    </w:lvl>
  </w:abstractNum>
  <w:num w:numId="1">
    <w:abstractNumId w:val="26"/>
  </w:num>
  <w:num w:numId="2">
    <w:abstractNumId w:val="19"/>
  </w:num>
  <w:num w:numId="3">
    <w:abstractNumId w:val="9"/>
  </w:num>
  <w:num w:numId="4">
    <w:abstractNumId w:val="32"/>
  </w:num>
  <w:num w:numId="5">
    <w:abstractNumId w:val="18"/>
  </w:num>
  <w:num w:numId="6">
    <w:abstractNumId w:val="15"/>
  </w:num>
  <w:num w:numId="7">
    <w:abstractNumId w:val="24"/>
  </w:num>
  <w:num w:numId="8">
    <w:abstractNumId w:val="23"/>
  </w:num>
  <w:num w:numId="9">
    <w:abstractNumId w:val="20"/>
  </w:num>
  <w:num w:numId="10">
    <w:abstractNumId w:val="11"/>
  </w:num>
  <w:num w:numId="11">
    <w:abstractNumId w:val="14"/>
  </w:num>
  <w:num w:numId="12">
    <w:abstractNumId w:val="33"/>
  </w:num>
  <w:num w:numId="13">
    <w:abstractNumId w:val="28"/>
  </w:num>
  <w:num w:numId="14">
    <w:abstractNumId w:val="22"/>
  </w:num>
  <w:num w:numId="15">
    <w:abstractNumId w:val="25"/>
  </w:num>
  <w:num w:numId="16">
    <w:abstractNumId w:val="1"/>
  </w:num>
  <w:num w:numId="17">
    <w:abstractNumId w:val="2"/>
  </w:num>
  <w:num w:numId="1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9">
    <w:abstractNumId w:val="3"/>
  </w:num>
  <w:num w:numId="20">
    <w:abstractNumId w:val="36"/>
  </w:num>
  <w:num w:numId="21">
    <w:abstractNumId w:val="5"/>
  </w:num>
  <w:num w:numId="22">
    <w:abstractNumId w:val="40"/>
  </w:num>
  <w:num w:numId="23">
    <w:abstractNumId w:val="17"/>
  </w:num>
  <w:num w:numId="24">
    <w:abstractNumId w:val="6"/>
  </w:num>
  <w:num w:numId="25">
    <w:abstractNumId w:val="4"/>
  </w:num>
  <w:num w:numId="26">
    <w:abstractNumId w:val="39"/>
  </w:num>
  <w:num w:numId="27">
    <w:abstractNumId w:val="16"/>
  </w:num>
  <w:num w:numId="28">
    <w:abstractNumId w:val="38"/>
  </w:num>
  <w:num w:numId="29">
    <w:abstractNumId w:val="42"/>
  </w:num>
  <w:num w:numId="30">
    <w:abstractNumId w:val="8"/>
  </w:num>
  <w:num w:numId="31">
    <w:abstractNumId w:val="43"/>
  </w:num>
  <w:num w:numId="32">
    <w:abstractNumId w:val="30"/>
  </w:num>
  <w:num w:numId="33">
    <w:abstractNumId w:val="21"/>
  </w:num>
  <w:num w:numId="34">
    <w:abstractNumId w:val="27"/>
  </w:num>
  <w:num w:numId="35">
    <w:abstractNumId w:val="34"/>
  </w:num>
  <w:num w:numId="36">
    <w:abstractNumId w:val="12"/>
  </w:num>
  <w:num w:numId="37">
    <w:abstractNumId w:val="13"/>
  </w:num>
  <w:num w:numId="38">
    <w:abstractNumId w:val="37"/>
  </w:num>
  <w:num w:numId="39">
    <w:abstractNumId w:val="41"/>
  </w:num>
  <w:num w:numId="40">
    <w:abstractNumId w:val="35"/>
  </w:num>
  <w:num w:numId="41">
    <w:abstractNumId w:val="31"/>
  </w:num>
  <w:num w:numId="42">
    <w:abstractNumId w:val="29"/>
  </w:num>
  <w:num w:numId="43">
    <w:abstractNumId w:val="7"/>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C17"/>
    <w:rsid w:val="0003005F"/>
    <w:rsid w:val="00036AE0"/>
    <w:rsid w:val="000574A1"/>
    <w:rsid w:val="000C12ED"/>
    <w:rsid w:val="001259CF"/>
    <w:rsid w:val="001521FF"/>
    <w:rsid w:val="001C1B33"/>
    <w:rsid w:val="001F4C58"/>
    <w:rsid w:val="00253304"/>
    <w:rsid w:val="002C5B7E"/>
    <w:rsid w:val="00385B76"/>
    <w:rsid w:val="003E1112"/>
    <w:rsid w:val="004A328B"/>
    <w:rsid w:val="005C093E"/>
    <w:rsid w:val="00623171"/>
    <w:rsid w:val="006312AB"/>
    <w:rsid w:val="00632702"/>
    <w:rsid w:val="0073149F"/>
    <w:rsid w:val="007A3BD8"/>
    <w:rsid w:val="007D020E"/>
    <w:rsid w:val="008276ED"/>
    <w:rsid w:val="00896546"/>
    <w:rsid w:val="008D2F17"/>
    <w:rsid w:val="00903AE0"/>
    <w:rsid w:val="00906FF7"/>
    <w:rsid w:val="009237CE"/>
    <w:rsid w:val="009251C1"/>
    <w:rsid w:val="009357F0"/>
    <w:rsid w:val="00964C85"/>
    <w:rsid w:val="009741F3"/>
    <w:rsid w:val="00984210"/>
    <w:rsid w:val="009D32B6"/>
    <w:rsid w:val="009E56D8"/>
    <w:rsid w:val="009F4C17"/>
    <w:rsid w:val="00A56FC0"/>
    <w:rsid w:val="00A773B0"/>
    <w:rsid w:val="00A95FA8"/>
    <w:rsid w:val="00AD7C17"/>
    <w:rsid w:val="00AF3F99"/>
    <w:rsid w:val="00B64CCE"/>
    <w:rsid w:val="00B74796"/>
    <w:rsid w:val="00BC6E12"/>
    <w:rsid w:val="00C53D1D"/>
    <w:rsid w:val="00C55067"/>
    <w:rsid w:val="00C63831"/>
    <w:rsid w:val="00C7568A"/>
    <w:rsid w:val="00C94BB1"/>
    <w:rsid w:val="00CA460D"/>
    <w:rsid w:val="00CD3B3B"/>
    <w:rsid w:val="00D00254"/>
    <w:rsid w:val="00D51A91"/>
    <w:rsid w:val="00D82C54"/>
    <w:rsid w:val="00DC7275"/>
    <w:rsid w:val="00F003CB"/>
    <w:rsid w:val="00F752E4"/>
    <w:rsid w:val="00FC6857"/>
    <w:rsid w:val="00FD44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4141FD1"/>
  <w15:docId w15:val="{5953F6E9-3CB9-41DF-8739-D2FE262AA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D7C17"/>
    <w:rPr>
      <w:sz w:val="24"/>
      <w:szCs w:val="24"/>
      <w:lang w:val="en-GB" w:eastAsia="en-GB"/>
    </w:rPr>
  </w:style>
  <w:style w:type="paragraph" w:styleId="berschrift1">
    <w:name w:val="heading 1"/>
    <w:basedOn w:val="Standard"/>
    <w:next w:val="Standard"/>
    <w:qFormat/>
    <w:pPr>
      <w:keepNext/>
      <w:spacing w:before="240"/>
      <w:outlineLvl w:val="0"/>
    </w:pPr>
    <w:rPr>
      <w:b/>
      <w:kern w:val="28"/>
      <w:sz w:val="28"/>
    </w:rPr>
  </w:style>
  <w:style w:type="paragraph" w:styleId="berschrift2">
    <w:name w:val="heading 2"/>
    <w:basedOn w:val="Standard"/>
    <w:next w:val="Standard"/>
    <w:qFormat/>
    <w:pPr>
      <w:keepNext/>
      <w:spacing w:before="240"/>
      <w:outlineLvl w:val="1"/>
    </w:pPr>
    <w:rPr>
      <w:b/>
    </w:rPr>
  </w:style>
  <w:style w:type="paragraph" w:styleId="berschrift3">
    <w:name w:val="heading 3"/>
    <w:basedOn w:val="Standard"/>
    <w:next w:val="Standard"/>
    <w:qFormat/>
    <w:pPr>
      <w:keepNext/>
      <w:spacing w:before="24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Einrckung">
    <w:name w:val="1. Einrückung"/>
    <w:basedOn w:val="Standard"/>
    <w:pPr>
      <w:tabs>
        <w:tab w:val="left" w:pos="567"/>
      </w:tabs>
      <w:ind w:left="567" w:hanging="567"/>
    </w:pPr>
    <w:rPr>
      <w:rFonts w:ascii="Arial" w:hAnsi="Arial"/>
      <w:sz w:val="22"/>
    </w:rPr>
  </w:style>
  <w:style w:type="paragraph" w:customStyle="1" w:styleId="2Einrckung">
    <w:name w:val="2. Einrückung"/>
    <w:basedOn w:val="Standard"/>
    <w:pPr>
      <w:tabs>
        <w:tab w:val="left" w:pos="567"/>
        <w:tab w:val="left" w:pos="1134"/>
      </w:tabs>
      <w:ind w:left="1134" w:hanging="567"/>
    </w:pPr>
    <w:rPr>
      <w:rFonts w:ascii="Arial" w:hAnsi="Arial"/>
      <w:sz w:val="22"/>
    </w:rPr>
  </w:style>
  <w:style w:type="paragraph" w:customStyle="1" w:styleId="3Einrckung">
    <w:name w:val="3. Einrückung"/>
    <w:basedOn w:val="Standard"/>
    <w:pPr>
      <w:tabs>
        <w:tab w:val="left" w:pos="567"/>
        <w:tab w:val="left" w:pos="1134"/>
        <w:tab w:val="left" w:pos="1701"/>
      </w:tabs>
      <w:ind w:left="1701" w:hanging="567"/>
    </w:pPr>
    <w:rPr>
      <w:rFonts w:ascii="Arial" w:hAnsi="Arial"/>
      <w:sz w:val="22"/>
    </w:rPr>
  </w:style>
  <w:style w:type="paragraph" w:customStyle="1" w:styleId="DatEinrckung">
    <w:name w:val="Dat.Einrückung"/>
    <w:basedOn w:val="Standard"/>
    <w:pPr>
      <w:tabs>
        <w:tab w:val="left" w:pos="1474"/>
      </w:tabs>
      <w:ind w:left="1474" w:hanging="1474"/>
    </w:pPr>
    <w:rPr>
      <w:rFonts w:ascii="Arial" w:hAnsi="Arial"/>
      <w:sz w:val="22"/>
    </w:rPr>
  </w:style>
  <w:style w:type="paragraph" w:styleId="Fuzeile">
    <w:name w:val="footer"/>
    <w:basedOn w:val="Standard"/>
    <w:pPr>
      <w:tabs>
        <w:tab w:val="center" w:pos="4819"/>
        <w:tab w:val="right" w:pos="9071"/>
      </w:tabs>
    </w:pPr>
    <w:rPr>
      <w:rFonts w:ascii="Arial" w:hAnsi="Arial"/>
      <w:sz w:val="22"/>
    </w:rPr>
  </w:style>
  <w:style w:type="paragraph" w:styleId="Kopfzeile">
    <w:name w:val="header"/>
    <w:basedOn w:val="Standard"/>
    <w:pPr>
      <w:tabs>
        <w:tab w:val="center" w:pos="4819"/>
        <w:tab w:val="right" w:pos="9071"/>
      </w:tabs>
    </w:pPr>
    <w:rPr>
      <w:rFonts w:ascii="Arial" w:hAnsi="Arial"/>
      <w:sz w:val="22"/>
    </w:rPr>
  </w:style>
  <w:style w:type="paragraph" w:styleId="Standardeinzug">
    <w:name w:val="Normal Indent"/>
    <w:basedOn w:val="Standard"/>
    <w:pPr>
      <w:ind w:left="708"/>
    </w:pPr>
  </w:style>
  <w:style w:type="paragraph" w:styleId="Dokumentstruktur">
    <w:name w:val="Document Map"/>
    <w:basedOn w:val="Standard"/>
    <w:semiHidden/>
    <w:rsid w:val="00F72330"/>
    <w:pPr>
      <w:shd w:val="clear" w:color="auto" w:fill="000080"/>
    </w:pPr>
    <w:rPr>
      <w:rFonts w:ascii="Tahoma" w:hAnsi="Tahoma" w:cs="Tahoma"/>
      <w:sz w:val="20"/>
      <w:szCs w:val="20"/>
    </w:rPr>
  </w:style>
  <w:style w:type="character" w:styleId="Hyperlink">
    <w:name w:val="Hyperlink"/>
    <w:rsid w:val="00E842F2"/>
    <w:rPr>
      <w:color w:val="0000FF"/>
      <w:u w:val="single"/>
      <w:lang w:val="en-GB" w:eastAsia="en-GB"/>
    </w:rPr>
  </w:style>
  <w:style w:type="table" w:styleId="Tabellenraster">
    <w:name w:val="Table Grid"/>
    <w:basedOn w:val="NormaleTabelle"/>
    <w:rsid w:val="000147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Standard"/>
    <w:rsid w:val="005121A1"/>
    <w:pPr>
      <w:pBdr>
        <w:top w:val="single" w:sz="6" w:space="1" w:color="auto"/>
        <w:left w:val="single" w:sz="6" w:space="4" w:color="auto"/>
        <w:bottom w:val="single" w:sz="6" w:space="1" w:color="auto"/>
        <w:right w:val="single" w:sz="6" w:space="4" w:color="auto"/>
      </w:pBdr>
      <w:spacing w:line="-312" w:lineRule="auto"/>
    </w:pPr>
    <w:rPr>
      <w:rFonts w:ascii="Arial" w:hAnsi="Arial"/>
      <w:sz w:val="22"/>
      <w:szCs w:val="20"/>
    </w:rPr>
  </w:style>
  <w:style w:type="paragraph" w:styleId="Listenabsatz">
    <w:name w:val="List Paragraph"/>
    <w:basedOn w:val="Standard"/>
    <w:uiPriority w:val="34"/>
    <w:qFormat/>
    <w:rsid w:val="004355F0"/>
    <w:pPr>
      <w:ind w:left="708"/>
    </w:pPr>
  </w:style>
  <w:style w:type="character" w:styleId="Seitenzahl">
    <w:name w:val="page number"/>
    <w:unhideWhenUsed/>
    <w:rsid w:val="00465D01"/>
  </w:style>
  <w:style w:type="paragraph" w:styleId="Sprechblasentext">
    <w:name w:val="Balloon Text"/>
    <w:basedOn w:val="Standard"/>
    <w:link w:val="SprechblasentextZchn"/>
    <w:rsid w:val="000C12ED"/>
    <w:rPr>
      <w:rFonts w:ascii="Tahoma" w:hAnsi="Tahoma" w:cs="Tahoma"/>
      <w:sz w:val="16"/>
      <w:szCs w:val="16"/>
    </w:rPr>
  </w:style>
  <w:style w:type="character" w:customStyle="1" w:styleId="SprechblasentextZchn">
    <w:name w:val="Sprechblasentext Zchn"/>
    <w:basedOn w:val="Absatz-Standardschriftart"/>
    <w:link w:val="Sprechblasentext"/>
    <w:rsid w:val="000C12ED"/>
    <w:rPr>
      <w:rFonts w:ascii="Tahoma" w:hAnsi="Tahoma" w:cs="Tahoma"/>
      <w:sz w:val="16"/>
      <w:szCs w:val="16"/>
      <w:lang w:val="en-GB" w:eastAsia="en-GB"/>
    </w:rPr>
  </w:style>
  <w:style w:type="character" w:styleId="Platzhaltertext">
    <w:name w:val="Placeholder Text"/>
    <w:basedOn w:val="Absatz-Standardschriftart"/>
    <w:uiPriority w:val="99"/>
    <w:semiHidden/>
    <w:rsid w:val="001F4C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undenportalpdl@giz.d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data\applicationdata\Microsoft\Vorlagen\GTZ-Vorlagen\GTZ-Allgemein\gtzkopf_Vorlage_mit_Logo.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4899907B67C4FA0B8194DD781791EEF"/>
        <w:category>
          <w:name w:val="Allgemein"/>
          <w:gallery w:val="placeholder"/>
        </w:category>
        <w:types>
          <w:type w:val="bbPlcHdr"/>
        </w:types>
        <w:behaviors>
          <w:behavior w:val="content"/>
        </w:behaviors>
        <w:guid w:val="{8C5FCB4A-951F-43E4-981E-041810AAFF88}"/>
      </w:docPartPr>
      <w:docPartBody>
        <w:p w:rsidR="001742C6" w:rsidRDefault="00BD4A9C" w:rsidP="00BD4A9C">
          <w:pPr>
            <w:pStyle w:val="74899907B67C4FA0B8194DD781791EEF2"/>
          </w:pPr>
          <w:r>
            <w:rPr>
              <w:rStyle w:val="Platzhaltertext"/>
              <w:rFonts w:ascii="Arial" w:hAnsi="Arial" w:cs="Arial"/>
              <w:lang w:val="de-DE"/>
            </w:rPr>
            <w:t>Please insert text here</w:t>
          </w:r>
        </w:p>
      </w:docPartBody>
    </w:docPart>
    <w:docPart>
      <w:docPartPr>
        <w:name w:val="83D10D2B6F6F4ECA89D48E04033BD309"/>
        <w:category>
          <w:name w:val="Allgemein"/>
          <w:gallery w:val="placeholder"/>
        </w:category>
        <w:types>
          <w:type w:val="bbPlcHdr"/>
        </w:types>
        <w:behaviors>
          <w:behavior w:val="content"/>
        </w:behaviors>
        <w:guid w:val="{A92316B3-AE88-4BE2-95A3-E9AC46B90E70}"/>
      </w:docPartPr>
      <w:docPartBody>
        <w:p w:rsidR="001742C6" w:rsidRDefault="00BD4A9C" w:rsidP="00BD4A9C">
          <w:pPr>
            <w:pStyle w:val="83D10D2B6F6F4ECA89D48E04033BD3092"/>
          </w:pPr>
          <w:r>
            <w:rPr>
              <w:rStyle w:val="Platzhaltertext"/>
              <w:rFonts w:ascii="Arial" w:hAnsi="Arial" w:cs="Arial"/>
              <w:lang w:val="de-DE"/>
            </w:rPr>
            <w:t>Please insert text here</w:t>
          </w:r>
        </w:p>
      </w:docPartBody>
    </w:docPart>
    <w:docPart>
      <w:docPartPr>
        <w:name w:val="1D8C9DC56A4048C9B80A844C27B3DC85"/>
        <w:category>
          <w:name w:val="Allgemein"/>
          <w:gallery w:val="placeholder"/>
        </w:category>
        <w:types>
          <w:type w:val="bbPlcHdr"/>
        </w:types>
        <w:behaviors>
          <w:behavior w:val="content"/>
        </w:behaviors>
        <w:guid w:val="{9D11F39B-00E4-43C5-A12C-F320F9648F5A}"/>
      </w:docPartPr>
      <w:docPartBody>
        <w:p w:rsidR="001742C6" w:rsidRDefault="00BD4A9C" w:rsidP="00BD4A9C">
          <w:pPr>
            <w:pStyle w:val="1D8C9DC56A4048C9B80A844C27B3DC852"/>
          </w:pPr>
          <w:r>
            <w:rPr>
              <w:rStyle w:val="Platzhaltertext"/>
              <w:rFonts w:ascii="Arial" w:hAnsi="Arial" w:cs="Arial"/>
              <w:lang w:val="de-DE"/>
            </w:rPr>
            <w:t>Please insert text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349"/>
    <w:rsid w:val="001742C6"/>
    <w:rsid w:val="00BD4A9C"/>
    <w:rsid w:val="00E203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D4A9C"/>
    <w:rPr>
      <w:color w:val="808080"/>
    </w:rPr>
  </w:style>
  <w:style w:type="paragraph" w:customStyle="1" w:styleId="74899907B67C4FA0B8194DD781791EEF2">
    <w:name w:val="74899907B67C4FA0B8194DD781791EEF2"/>
    <w:rsid w:val="00BD4A9C"/>
    <w:pPr>
      <w:spacing w:after="0" w:line="240" w:lineRule="auto"/>
    </w:pPr>
    <w:rPr>
      <w:rFonts w:ascii="Times New Roman" w:eastAsia="Times New Roman" w:hAnsi="Times New Roman" w:cs="Times New Roman"/>
      <w:sz w:val="24"/>
      <w:szCs w:val="24"/>
      <w:lang w:val="en-GB" w:eastAsia="en-GB"/>
    </w:rPr>
  </w:style>
  <w:style w:type="paragraph" w:customStyle="1" w:styleId="83D10D2B6F6F4ECA89D48E04033BD3092">
    <w:name w:val="83D10D2B6F6F4ECA89D48E04033BD3092"/>
    <w:rsid w:val="00BD4A9C"/>
    <w:pPr>
      <w:spacing w:after="0" w:line="240" w:lineRule="auto"/>
    </w:pPr>
    <w:rPr>
      <w:rFonts w:ascii="Times New Roman" w:eastAsia="Times New Roman" w:hAnsi="Times New Roman" w:cs="Times New Roman"/>
      <w:sz w:val="24"/>
      <w:szCs w:val="24"/>
      <w:lang w:val="en-GB" w:eastAsia="en-GB"/>
    </w:rPr>
  </w:style>
  <w:style w:type="paragraph" w:customStyle="1" w:styleId="1D8C9DC56A4048C9B80A844C27B3DC852">
    <w:name w:val="1D8C9DC56A4048C9B80A844C27B3DC852"/>
    <w:rsid w:val="00BD4A9C"/>
    <w:pPr>
      <w:spacing w:after="0" w:line="240" w:lineRule="auto"/>
    </w:pPr>
    <w:rPr>
      <w:rFonts w:ascii="Times New Roman" w:eastAsia="Times New Roman" w:hAnsi="Times New Roman" w:cs="Times New Roman"/>
      <w:sz w:val="24"/>
      <w:szCs w:val="24"/>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4" ma:contentTypeDescription="Ein neues Dokument erstellen." ma:contentTypeScope="" ma:versionID="2bd4683225fd3beb8d02eb52dabe0662">
  <xsd:schema xmlns:xsd="http://www.w3.org/2001/XMLSchema" xmlns:xs="http://www.w3.org/2001/XMLSchema" xmlns:p="http://schemas.microsoft.com/office/2006/metadata/properties" xmlns:ns2="f84d339f-d7d5-4e7e-8e02-4f2868b91c6b" targetNamespace="http://schemas.microsoft.com/office/2006/metadata/properties" ma:root="true" ma:fieldsID="403703f205dba05daab6af14ebdf801d" ns2:_="">
    <xsd:import namespace="f84d339f-d7d5-4e7e-8e02-4f2868b91c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B9F83-13C3-4AF3-8033-E334092C0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F70A57-9C04-4831-9C4D-6F6EDAC3C740}">
  <ds:schemaRefs>
    <ds:schemaRef ds:uri="http://schemas.microsoft.com/sharepoint/v3/contenttype/forms"/>
  </ds:schemaRefs>
</ds:datastoreItem>
</file>

<file path=customXml/itemProps3.xml><?xml version="1.0" encoding="utf-8"?>
<ds:datastoreItem xmlns:ds="http://schemas.openxmlformats.org/officeDocument/2006/customXml" ds:itemID="{19058059-641B-4826-965F-5ACA350A53BA}">
  <ds:schemaRefs>
    <ds:schemaRef ds:uri="http://purl.org/dc/elements/1.1/"/>
    <ds:schemaRef ds:uri="http://schemas.microsoft.com/office/2006/metadata/properties"/>
    <ds:schemaRef ds:uri="f84d339f-d7d5-4e7e-8e02-4f2868b91c6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7FAA0887-D802-41AC-81B4-59DB58CD2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gtzkopf_Vorlage_mit_Logo.dot</Template>
  <TotalTime>0</TotalTime>
  <Pages>2</Pages>
  <Words>276</Words>
  <Characters>1640</Characters>
  <Application>Microsoft Office Word</Application>
  <DocSecurity>0</DocSecurity>
  <Lines>49</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GTZ HR Feedback geben Feedback hören</vt:lpstr>
      <vt:lpstr>GTZ HR Feedback geben Feedback hören</vt:lpstr>
    </vt:vector>
  </TitlesOfParts>
  <Company>eurosysteam / GTZ</Company>
  <LinksUpToDate>false</LinksUpToDate>
  <CharactersWithSpaces>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GTZ HR Feedback geben Feedback hören</dc:title>
  <dc:creator>Nicole Leimbach</dc:creator>
  <cp:keywords>Vorlage mit GTZ-Logo</cp:keywords>
  <cp:lastModifiedBy>Leimbach, Nicole GIZ</cp:lastModifiedBy>
  <cp:revision>22</cp:revision>
  <cp:lastPrinted>2015-06-25T09:51:00Z</cp:lastPrinted>
  <dcterms:created xsi:type="dcterms:W3CDTF">2022-06-01T10:12:00Z</dcterms:created>
  <dcterms:modified xsi:type="dcterms:W3CDTF">2022-07-15T07:51:00Z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0x010100F1D704CCC1773743966ECD09ADCDE55B</vt:lpwstr>
  </property>
</Properties>
</file>